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1F" w:rsidRPr="00A84D1F" w:rsidRDefault="00A84D1F" w:rsidP="005C0CD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317" w:lineRule="exact"/>
        <w:ind w:left="720" w:right="29"/>
        <w:jc w:val="center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</w:pPr>
      <w:bookmarkStart w:id="0" w:name="bookmark0"/>
      <w:bookmarkStart w:id="1" w:name="_GoBack"/>
      <w:r w:rsidRPr="00A84D1F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>Пояснительная записка.</w:t>
      </w:r>
    </w:p>
    <w:p w:rsidR="00334255" w:rsidRPr="00512510" w:rsidRDefault="00A84D1F" w:rsidP="00512510">
      <w:pPr>
        <w:shd w:val="clear" w:color="auto" w:fill="FFFFFF"/>
        <w:spacing w:line="317" w:lineRule="exact"/>
        <w:ind w:right="29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A84D1F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Рабочая</w:t>
      </w:r>
      <w:r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 </w:t>
      </w:r>
      <w:r w:rsidRPr="00A84D1F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 программа по предмету «Физическая культура» разработана на основе Адаптированной основной общеобразовательной программы</w:t>
      </w:r>
      <w:r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 </w:t>
      </w:r>
      <w:r w:rsidRPr="00A84D1F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 </w:t>
      </w:r>
      <w:proofErr w:type="gramStart"/>
      <w:r w:rsidRPr="00A84D1F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обучающихся</w:t>
      </w:r>
      <w:proofErr w:type="gramEnd"/>
      <w:r w:rsidRPr="00A84D1F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 с умственной отсталостью (интеллектуальными нарушениями).   </w:t>
      </w:r>
      <w:bookmarkEnd w:id="0"/>
      <w:r w:rsidR="00334255" w:rsidRPr="00A84D1F">
        <w:rPr>
          <w:rFonts w:ascii="Times New Roman" w:hAnsi="Times New Roman" w:cs="Times New Roman"/>
          <w:color w:val="000000"/>
          <w:sz w:val="24"/>
          <w:szCs w:val="24"/>
        </w:rPr>
        <w:t>Структурно и содержательно</w:t>
      </w:r>
      <w:r w:rsidR="00334255" w:rsidRPr="00A84D1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34255" w:rsidRPr="00A84D1F">
        <w:rPr>
          <w:rFonts w:ascii="Times New Roman" w:hAnsi="Times New Roman" w:cs="Times New Roman"/>
          <w:color w:val="000000"/>
          <w:sz w:val="24"/>
          <w:szCs w:val="24"/>
        </w:rPr>
        <w:t>программа</w:t>
      </w:r>
      <w:r w:rsidR="005C0C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для 3</w:t>
      </w:r>
      <w:r w:rsidR="00334255" w:rsidRPr="00A84D1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класса </w:t>
      </w:r>
      <w:r w:rsidR="00334255" w:rsidRPr="00A84D1F">
        <w:rPr>
          <w:rFonts w:ascii="Times New Roman" w:hAnsi="Times New Roman" w:cs="Times New Roman"/>
          <w:color w:val="000000"/>
          <w:sz w:val="24"/>
          <w:szCs w:val="24"/>
        </w:rPr>
        <w:t>расс</w:t>
      </w:r>
      <w:r w:rsidR="005C0CDD">
        <w:rPr>
          <w:rFonts w:ascii="Times New Roman" w:hAnsi="Times New Roman" w:cs="Times New Roman"/>
          <w:color w:val="000000"/>
          <w:sz w:val="24"/>
          <w:szCs w:val="24"/>
        </w:rPr>
        <w:t>читана на 102</w:t>
      </w:r>
      <w:r w:rsidR="00616C53">
        <w:rPr>
          <w:rFonts w:ascii="Times New Roman" w:hAnsi="Times New Roman" w:cs="Times New Roman"/>
          <w:color w:val="000000"/>
          <w:sz w:val="24"/>
          <w:szCs w:val="24"/>
        </w:rPr>
        <w:t xml:space="preserve"> часов в год,  по 3</w:t>
      </w:r>
      <w:r w:rsidR="00334255" w:rsidRPr="00A84D1F">
        <w:rPr>
          <w:rFonts w:ascii="Times New Roman" w:hAnsi="Times New Roman" w:cs="Times New Roman"/>
          <w:color w:val="000000"/>
          <w:sz w:val="24"/>
          <w:szCs w:val="24"/>
        </w:rPr>
        <w:t xml:space="preserve"> часа </w:t>
      </w:r>
      <w:r w:rsidR="005125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4255" w:rsidRPr="00A84D1F">
        <w:rPr>
          <w:rFonts w:ascii="Times New Roman" w:hAnsi="Times New Roman" w:cs="Times New Roman"/>
          <w:color w:val="000000"/>
          <w:sz w:val="24"/>
          <w:szCs w:val="24"/>
        </w:rPr>
        <w:t>в неделю.</w:t>
      </w:r>
      <w:r w:rsidR="00334255" w:rsidRPr="00A84D1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34255" w:rsidRPr="00A84D1F">
        <w:rPr>
          <w:rFonts w:ascii="Times New Roman" w:hAnsi="Times New Roman" w:cs="Times New Roman"/>
          <w:color w:val="000000"/>
          <w:sz w:val="24"/>
          <w:szCs w:val="24"/>
        </w:rPr>
        <w:t>Рабочая учебная программа</w:t>
      </w:r>
      <w:r w:rsidR="005C0CDD">
        <w:rPr>
          <w:rFonts w:ascii="Times New Roman" w:hAnsi="Times New Roman" w:cs="Times New Roman"/>
          <w:color w:val="000000"/>
          <w:sz w:val="24"/>
          <w:szCs w:val="24"/>
        </w:rPr>
        <w:t xml:space="preserve"> предназначена для </w:t>
      </w:r>
      <w:proofErr w:type="gramStart"/>
      <w:r w:rsidR="005C0CDD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="005C0CDD">
        <w:rPr>
          <w:rFonts w:ascii="Times New Roman" w:hAnsi="Times New Roman" w:cs="Times New Roman"/>
          <w:color w:val="000000"/>
          <w:sz w:val="24"/>
          <w:szCs w:val="24"/>
        </w:rPr>
        <w:t xml:space="preserve"> 3</w:t>
      </w:r>
      <w:r w:rsidR="00334255" w:rsidRPr="00A84D1F">
        <w:rPr>
          <w:rFonts w:ascii="Times New Roman" w:hAnsi="Times New Roman" w:cs="Times New Roman"/>
          <w:color w:val="000000"/>
          <w:sz w:val="24"/>
          <w:szCs w:val="24"/>
        </w:rPr>
        <w:t xml:space="preserve">  класса   специальной </w:t>
      </w:r>
      <w:r w:rsidR="005125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4255" w:rsidRPr="00A84D1F">
        <w:rPr>
          <w:rFonts w:ascii="Times New Roman" w:hAnsi="Times New Roman" w:cs="Times New Roman"/>
          <w:color w:val="000000"/>
          <w:sz w:val="24"/>
          <w:szCs w:val="24"/>
        </w:rPr>
        <w:t xml:space="preserve">(коррекционной) общеобразовательной школы  </w:t>
      </w:r>
      <w:r w:rsidR="00334255" w:rsidRPr="00A84D1F">
        <w:rPr>
          <w:rFonts w:ascii="Times New Roman" w:hAnsi="Times New Roman" w:cs="Times New Roman"/>
          <w:color w:val="000000"/>
          <w:sz w:val="24"/>
          <w:szCs w:val="24"/>
          <w:lang w:val="en-US"/>
        </w:rPr>
        <w:t>VIII</w:t>
      </w:r>
      <w:r w:rsidR="00334255" w:rsidRPr="00A84D1F">
        <w:rPr>
          <w:rFonts w:ascii="Times New Roman" w:hAnsi="Times New Roman" w:cs="Times New Roman"/>
          <w:color w:val="000000"/>
          <w:sz w:val="24"/>
          <w:szCs w:val="24"/>
        </w:rPr>
        <w:t xml:space="preserve"> вида.</w:t>
      </w:r>
    </w:p>
    <w:p w:rsidR="00334255" w:rsidRPr="00A84D1F" w:rsidRDefault="00512510" w:rsidP="00512510">
      <w:pPr>
        <w:shd w:val="clear" w:color="auto" w:fill="FFFFFF"/>
        <w:spacing w:after="0" w:line="200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334255" w:rsidRPr="00A84D1F">
        <w:rPr>
          <w:rFonts w:ascii="Times New Roman" w:hAnsi="Times New Roman" w:cs="Times New Roman"/>
          <w:b/>
          <w:color w:val="000000"/>
          <w:sz w:val="24"/>
          <w:szCs w:val="24"/>
        </w:rPr>
        <w:t>Соответствие Государственному образовательному стандарту:</w:t>
      </w:r>
      <w:r w:rsidR="00334255" w:rsidRPr="00A84D1F">
        <w:rPr>
          <w:rFonts w:ascii="Times New Roman" w:hAnsi="Times New Roman" w:cs="Times New Roman"/>
          <w:color w:val="000000"/>
          <w:sz w:val="24"/>
          <w:szCs w:val="24"/>
        </w:rPr>
        <w:t xml:space="preserve"> рабочая программа </w:t>
      </w:r>
      <w:r w:rsidR="00334255" w:rsidRPr="00A84D1F">
        <w:rPr>
          <w:rFonts w:ascii="Times New Roman" w:hAnsi="Times New Roman" w:cs="Times New Roman"/>
          <w:sz w:val="24"/>
          <w:szCs w:val="24"/>
        </w:rPr>
        <w:t xml:space="preserve">по предмету «Физическая культура» </w:t>
      </w:r>
      <w:r w:rsidR="00334255" w:rsidRPr="00A84D1F">
        <w:rPr>
          <w:rFonts w:ascii="Times New Roman" w:hAnsi="Times New Roman" w:cs="Times New Roman"/>
          <w:color w:val="000000"/>
          <w:sz w:val="24"/>
          <w:szCs w:val="24"/>
        </w:rPr>
        <w:t>детализирует и раскрывает содержание ФГОС начального общего образования в образовательной области «Физическая культура»</w:t>
      </w:r>
      <w:r>
        <w:rPr>
          <w:rFonts w:ascii="Times New Roman" w:hAnsi="Times New Roman" w:cs="Times New Roman"/>
          <w:color w:val="000000"/>
          <w:sz w:val="24"/>
          <w:szCs w:val="24"/>
        </w:rPr>
        <w:t>, проекта ФГОС для работы с обучающимися с легкой умственной отсталостью (интеллектуальными нарушениями)  (вариант 1</w:t>
      </w:r>
      <w:r w:rsidR="00334255" w:rsidRPr="00A84D1F">
        <w:rPr>
          <w:rFonts w:ascii="Times New Roman" w:hAnsi="Times New Roman" w:cs="Times New Roman"/>
          <w:color w:val="000000"/>
          <w:sz w:val="24"/>
          <w:szCs w:val="24"/>
        </w:rPr>
        <w:t xml:space="preserve">) в образовательной области «Физическая культура», определяет общую стратегию обучения, воспитания и </w:t>
      </w:r>
      <w:proofErr w:type="gramStart"/>
      <w:r w:rsidR="00334255" w:rsidRPr="00A84D1F">
        <w:rPr>
          <w:rFonts w:ascii="Times New Roman" w:hAnsi="Times New Roman" w:cs="Times New Roman"/>
          <w:color w:val="000000"/>
          <w:sz w:val="24"/>
          <w:szCs w:val="24"/>
        </w:rPr>
        <w:t>развития</w:t>
      </w:r>
      <w:proofErr w:type="gramEnd"/>
      <w:r w:rsidR="00334255" w:rsidRPr="00A84D1F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средствами учебного предмета, в соответствии с целями изучения предмета </w:t>
      </w:r>
      <w:r w:rsidR="00334255" w:rsidRPr="00A84D1F">
        <w:rPr>
          <w:rFonts w:ascii="Times New Roman" w:hAnsi="Times New Roman" w:cs="Times New Roman"/>
          <w:sz w:val="24"/>
          <w:szCs w:val="24"/>
        </w:rPr>
        <w:t>«Физическая культура»</w:t>
      </w:r>
      <w:r w:rsidR="00334255" w:rsidRPr="00A84D1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12510" w:rsidRDefault="00A84D1F" w:rsidP="00512510">
      <w:pPr>
        <w:shd w:val="clear" w:color="auto" w:fill="FFFFFF"/>
        <w:spacing w:line="317" w:lineRule="exact"/>
        <w:ind w:left="5" w:right="29"/>
        <w:jc w:val="both"/>
        <w:rPr>
          <w:rFonts w:ascii="Times New Roman" w:hAnsi="Times New Roman" w:cs="Times New Roman"/>
          <w:sz w:val="24"/>
          <w:szCs w:val="24"/>
        </w:rPr>
      </w:pPr>
      <w:r w:rsidRPr="00A84D1F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>Цели</w:t>
      </w:r>
      <w:r w:rsidRPr="00A84D1F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: содействие всестороннему развитию, направленному на формирование физической культуры личности школьника, через все формы занятий физическими упражнениями, коррекции недостатков психофизического развития, расширении индивидуальных двигательных возможностей, социальной адаптации.   </w:t>
      </w:r>
      <w:r w:rsidRPr="00A84D1F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 </w:t>
      </w:r>
    </w:p>
    <w:p w:rsidR="00A84D1F" w:rsidRPr="00A84D1F" w:rsidRDefault="00A84D1F" w:rsidP="00512510">
      <w:pPr>
        <w:shd w:val="clear" w:color="auto" w:fill="FFFFFF"/>
        <w:spacing w:line="317" w:lineRule="exact"/>
        <w:ind w:left="5" w:right="29"/>
        <w:jc w:val="both"/>
        <w:rPr>
          <w:rFonts w:ascii="Times New Roman" w:hAnsi="Times New Roman" w:cs="Times New Roman"/>
          <w:sz w:val="24"/>
          <w:szCs w:val="24"/>
        </w:rPr>
      </w:pPr>
      <w:r w:rsidRPr="00A84D1F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>Задачи предмета:</w:t>
      </w:r>
    </w:p>
    <w:p w:rsidR="00A84D1F" w:rsidRPr="00A84D1F" w:rsidRDefault="00A84D1F" w:rsidP="00A84D1F">
      <w:pPr>
        <w:widowControl w:val="0"/>
        <w:numPr>
          <w:ilvl w:val="0"/>
          <w:numId w:val="19"/>
        </w:numPr>
        <w:shd w:val="clear" w:color="auto" w:fill="FFFFFF"/>
        <w:tabs>
          <w:tab w:val="left" w:pos="730"/>
        </w:tabs>
        <w:suppressAutoHyphens w:val="0"/>
        <w:autoSpaceDE w:val="0"/>
        <w:autoSpaceDN w:val="0"/>
        <w:adjustRightInd w:val="0"/>
        <w:spacing w:after="0" w:line="317" w:lineRule="exact"/>
        <w:ind w:right="24" w:firstLine="571"/>
        <w:jc w:val="both"/>
        <w:rPr>
          <w:rFonts w:ascii="Times New Roman" w:hAnsi="Times New Roman" w:cs="Times New Roman"/>
          <w:sz w:val="24"/>
          <w:szCs w:val="24"/>
        </w:rPr>
      </w:pPr>
      <w:r w:rsidRPr="00A84D1F">
        <w:rPr>
          <w:rFonts w:ascii="Times New Roman" w:eastAsia="Times New Roman" w:hAnsi="Times New Roman" w:cs="Times New Roman"/>
          <w:spacing w:val="-11"/>
          <w:sz w:val="24"/>
          <w:szCs w:val="24"/>
        </w:rPr>
        <w:t>коррекция и компенсация нарушений физического развития; формирование, развитие и совершенствование двигательных умений и навыков;</w:t>
      </w:r>
    </w:p>
    <w:p w:rsidR="00A84D1F" w:rsidRPr="00A84D1F" w:rsidRDefault="00A84D1F" w:rsidP="00A84D1F">
      <w:pPr>
        <w:widowControl w:val="0"/>
        <w:numPr>
          <w:ilvl w:val="0"/>
          <w:numId w:val="19"/>
        </w:numPr>
        <w:shd w:val="clear" w:color="auto" w:fill="FFFFFF"/>
        <w:tabs>
          <w:tab w:val="left" w:pos="730"/>
        </w:tabs>
        <w:suppressAutoHyphens w:val="0"/>
        <w:autoSpaceDE w:val="0"/>
        <w:autoSpaceDN w:val="0"/>
        <w:adjustRightInd w:val="0"/>
        <w:spacing w:after="0" w:line="317" w:lineRule="exact"/>
        <w:ind w:right="24" w:firstLine="571"/>
        <w:jc w:val="both"/>
        <w:rPr>
          <w:rFonts w:ascii="Times New Roman" w:hAnsi="Times New Roman" w:cs="Times New Roman"/>
          <w:sz w:val="24"/>
          <w:szCs w:val="24"/>
        </w:rPr>
      </w:pPr>
      <w:r w:rsidRPr="00A84D1F">
        <w:rPr>
          <w:rFonts w:ascii="Times New Roman" w:eastAsia="Times New Roman" w:hAnsi="Times New Roman" w:cs="Times New Roman"/>
          <w:spacing w:val="-11"/>
          <w:sz w:val="24"/>
          <w:szCs w:val="24"/>
        </w:rPr>
        <w:t>укрепление здоровья школьников посредством развития физических качеств и повышение функциональных возможностей жизнеобеспечивающих систем организма;</w:t>
      </w:r>
    </w:p>
    <w:p w:rsidR="00A84D1F" w:rsidRPr="00A84D1F" w:rsidRDefault="00512510" w:rsidP="00A84D1F">
      <w:pPr>
        <w:widowControl w:val="0"/>
        <w:numPr>
          <w:ilvl w:val="0"/>
          <w:numId w:val="19"/>
        </w:numPr>
        <w:shd w:val="clear" w:color="auto" w:fill="FFFFFF"/>
        <w:tabs>
          <w:tab w:val="left" w:pos="730"/>
        </w:tabs>
        <w:suppressAutoHyphens w:val="0"/>
        <w:autoSpaceDE w:val="0"/>
        <w:autoSpaceDN w:val="0"/>
        <w:adjustRightInd w:val="0"/>
        <w:spacing w:after="0" w:line="317" w:lineRule="exact"/>
        <w:ind w:right="24" w:firstLine="5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соверш</w:t>
      </w:r>
      <w:r w:rsidR="00A84D1F" w:rsidRPr="00A84D1F">
        <w:rPr>
          <w:rFonts w:ascii="Times New Roman" w:eastAsia="Times New Roman" w:hAnsi="Times New Roman" w:cs="Times New Roman"/>
          <w:spacing w:val="-11"/>
          <w:sz w:val="24"/>
          <w:szCs w:val="24"/>
        </w:rPr>
        <w:t>енствование жизненно важных навыков и умений посредством обучения подвижным играм, физическим упражнениям, и техническим действиям из базовых видов спорта;</w:t>
      </w:r>
    </w:p>
    <w:p w:rsidR="00A84D1F" w:rsidRPr="00A84D1F" w:rsidRDefault="00A84D1F" w:rsidP="00A84D1F">
      <w:pPr>
        <w:widowControl w:val="0"/>
        <w:numPr>
          <w:ilvl w:val="0"/>
          <w:numId w:val="19"/>
        </w:numPr>
        <w:shd w:val="clear" w:color="auto" w:fill="FFFFFF"/>
        <w:tabs>
          <w:tab w:val="left" w:pos="730"/>
        </w:tabs>
        <w:suppressAutoHyphens w:val="0"/>
        <w:autoSpaceDE w:val="0"/>
        <w:autoSpaceDN w:val="0"/>
        <w:adjustRightInd w:val="0"/>
        <w:spacing w:after="0" w:line="317" w:lineRule="exact"/>
        <w:ind w:right="24" w:firstLine="571"/>
        <w:jc w:val="both"/>
        <w:rPr>
          <w:rFonts w:ascii="Times New Roman" w:hAnsi="Times New Roman" w:cs="Times New Roman"/>
          <w:sz w:val="24"/>
          <w:szCs w:val="24"/>
        </w:rPr>
      </w:pPr>
      <w:r w:rsidRPr="00A84D1F">
        <w:rPr>
          <w:rFonts w:ascii="Times New Roman" w:eastAsia="Times New Roman" w:hAnsi="Times New Roman" w:cs="Times New Roman"/>
          <w:spacing w:val="-11"/>
          <w:sz w:val="24"/>
          <w:szCs w:val="24"/>
        </w:rPr>
        <w:t>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A84D1F" w:rsidRPr="00A84D1F" w:rsidRDefault="00A84D1F" w:rsidP="00A84D1F">
      <w:pPr>
        <w:widowControl w:val="0"/>
        <w:numPr>
          <w:ilvl w:val="0"/>
          <w:numId w:val="19"/>
        </w:numPr>
        <w:shd w:val="clear" w:color="auto" w:fill="FFFFFF"/>
        <w:tabs>
          <w:tab w:val="left" w:pos="730"/>
        </w:tabs>
        <w:suppressAutoHyphens w:val="0"/>
        <w:autoSpaceDE w:val="0"/>
        <w:autoSpaceDN w:val="0"/>
        <w:adjustRightInd w:val="0"/>
        <w:spacing w:after="0" w:line="317" w:lineRule="exact"/>
        <w:ind w:right="24" w:firstLine="571"/>
        <w:jc w:val="both"/>
        <w:rPr>
          <w:rFonts w:ascii="Times New Roman" w:hAnsi="Times New Roman" w:cs="Times New Roman"/>
          <w:sz w:val="24"/>
          <w:szCs w:val="24"/>
        </w:rPr>
      </w:pPr>
      <w:r w:rsidRPr="00A84D1F">
        <w:rPr>
          <w:rFonts w:ascii="Times New Roman" w:eastAsia="Times New Roman" w:hAnsi="Times New Roman" w:cs="Times New Roman"/>
          <w:spacing w:val="-11"/>
          <w:sz w:val="24"/>
          <w:szCs w:val="24"/>
        </w:rPr>
        <w:t>развитие интереса к самостоятельным занятиям физическими упражнениями, подвижными играми, формам активного отдыха и досуга;</w:t>
      </w:r>
    </w:p>
    <w:p w:rsidR="00A84D1F" w:rsidRPr="00A84D1F" w:rsidRDefault="00A84D1F" w:rsidP="00A84D1F">
      <w:pPr>
        <w:widowControl w:val="0"/>
        <w:numPr>
          <w:ilvl w:val="0"/>
          <w:numId w:val="19"/>
        </w:numPr>
        <w:shd w:val="clear" w:color="auto" w:fill="FFFFFF"/>
        <w:tabs>
          <w:tab w:val="left" w:pos="730"/>
        </w:tabs>
        <w:suppressAutoHyphens w:val="0"/>
        <w:autoSpaceDE w:val="0"/>
        <w:autoSpaceDN w:val="0"/>
        <w:adjustRightInd w:val="0"/>
        <w:spacing w:after="0" w:line="317" w:lineRule="exact"/>
        <w:ind w:right="24" w:firstLine="571"/>
        <w:rPr>
          <w:rFonts w:ascii="Times New Roman" w:hAnsi="Times New Roman" w:cs="Times New Roman"/>
          <w:sz w:val="24"/>
          <w:szCs w:val="24"/>
        </w:rPr>
      </w:pPr>
      <w:r w:rsidRPr="00A84D1F">
        <w:rPr>
          <w:rFonts w:ascii="Times New Roman" w:eastAsia="Times New Roman" w:hAnsi="Times New Roman" w:cs="Times New Roman"/>
          <w:spacing w:val="-11"/>
          <w:sz w:val="24"/>
          <w:szCs w:val="24"/>
        </w:rPr>
        <w:t>обучение простейшим способам</w:t>
      </w:r>
      <w:r w:rsidR="0051251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A84D1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proofErr w:type="gramStart"/>
      <w:r w:rsidRPr="00A84D1F">
        <w:rPr>
          <w:rFonts w:ascii="Times New Roman" w:eastAsia="Times New Roman" w:hAnsi="Times New Roman" w:cs="Times New Roman"/>
          <w:spacing w:val="-11"/>
          <w:sz w:val="24"/>
          <w:szCs w:val="24"/>
        </w:rPr>
        <w:t>контроля</w:t>
      </w:r>
      <w:r w:rsidR="0051251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A84D1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за</w:t>
      </w:r>
      <w:proofErr w:type="gramEnd"/>
      <w:r w:rsidRPr="00A84D1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физической нагрузкой, отдельными </w:t>
      </w:r>
      <w:r w:rsidR="0051251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A84D1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показателями физического развития и физической </w:t>
      </w:r>
      <w:r w:rsidR="0051251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A84D1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подготовленности.            </w:t>
      </w:r>
    </w:p>
    <w:p w:rsidR="00A84D1F" w:rsidRPr="00A84D1F" w:rsidRDefault="00A84D1F" w:rsidP="00A84D1F">
      <w:pPr>
        <w:shd w:val="clear" w:color="auto" w:fill="FFFFFF"/>
        <w:spacing w:before="10" w:line="317" w:lineRule="exact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A84D1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Реализация этих задач осуществляется на основе оздоровительной и </w:t>
      </w:r>
      <w:r w:rsidRPr="00A84D1F">
        <w:rPr>
          <w:rFonts w:ascii="Times New Roman" w:eastAsia="Times New Roman" w:hAnsi="Times New Roman" w:cs="Times New Roman"/>
          <w:spacing w:val="-11"/>
          <w:sz w:val="24"/>
          <w:szCs w:val="24"/>
        </w:rPr>
        <w:t>коррекционно-воспитательной направленности каждого урока.</w:t>
      </w:r>
    </w:p>
    <w:p w:rsidR="00334255" w:rsidRPr="00A84D1F" w:rsidRDefault="00334255" w:rsidP="009F1FA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Основополагающие принципы.</w:t>
      </w:r>
    </w:p>
    <w:p w:rsidR="00334255" w:rsidRPr="00A84D1F" w:rsidRDefault="00334255" w:rsidP="009F1F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- учет индивидуальных особенностей каждого ученика (морфофункциональное развитие, состояние сохранных функций, медицинские противопоказания, состояние дви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гательных функций и координационных способностей, уро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вень физической подготовленности, способность к обучению движениям, отношение к занятиям физическими упраж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нениями: интересы, мотивы);</w:t>
      </w:r>
    </w:p>
    <w:p w:rsidR="00334255" w:rsidRPr="00A84D1F" w:rsidRDefault="00334255" w:rsidP="009F1F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- адекватность средств, методов и методических при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емов обучения двигательным действиям, развитие физиче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ских качеств, коррекция психомоторных нарушений и фи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зической подготовки, оптимизация нагрузки, сообщение новых знаний;</w:t>
      </w:r>
    </w:p>
    <w:p w:rsidR="00334255" w:rsidRPr="00A84D1F" w:rsidRDefault="00334255" w:rsidP="009F1F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- эмоциональность занятий (музыка, игровые методы, нетрадиционное оборудование и пр.);</w:t>
      </w:r>
    </w:p>
    <w:p w:rsidR="00334255" w:rsidRPr="00A84D1F" w:rsidRDefault="00334255" w:rsidP="009F1F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- создание условий для реального выполнения заданий, оказание помощи, обеспечение безопасности;</w:t>
      </w:r>
    </w:p>
    <w:p w:rsidR="00334255" w:rsidRPr="00A84D1F" w:rsidRDefault="00334255" w:rsidP="009F1F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- поощрение, одобрение, похвала за малейшие успехи;</w:t>
      </w:r>
    </w:p>
    <w:p w:rsidR="00334255" w:rsidRPr="00A84D1F" w:rsidRDefault="00334255" w:rsidP="00263F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A84D1F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 динамикой результатов учебно-познавательного процесса и функциональным состоянием зани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мающихся.</w:t>
      </w:r>
    </w:p>
    <w:p w:rsidR="00512510" w:rsidRDefault="00512510" w:rsidP="009F1FA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255" w:rsidRPr="00A84D1F" w:rsidRDefault="00334255" w:rsidP="009F1F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К психологическим принципам относятся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334255" w:rsidRPr="00A84D1F" w:rsidRDefault="00334255" w:rsidP="009F1F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- создание комфортного психологического климата на уроках (по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зитивный настрой, положительная мотивация, поддержание эмоций и ощущений радости, бодрости, оптимизма, комфор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та), влияющего на проявление и развитие своего «Я»;</w:t>
      </w:r>
    </w:p>
    <w:p w:rsidR="00334255" w:rsidRPr="00A84D1F" w:rsidRDefault="00334255" w:rsidP="009F1F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- сплоченность группы (постановка общей цели, объ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единение общими интересами, взаимопомощь, взаимопони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мание, симпатия, эмпатия, ролевые функции);</w:t>
      </w:r>
    </w:p>
    <w:p w:rsidR="00334255" w:rsidRPr="00A84D1F" w:rsidRDefault="00334255" w:rsidP="009F1F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- стиль общения (равный статус, доброжелательность, доверие, авторитет и личный пример учителя, его откры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тость, выраженное внимание к каждому ученику);</w:t>
      </w:r>
    </w:p>
    <w:p w:rsidR="00334255" w:rsidRDefault="00334255" w:rsidP="00CA63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84D1F">
        <w:rPr>
          <w:rFonts w:ascii="Times New Roman" w:hAnsi="Times New Roman" w:cs="Times New Roman"/>
          <w:sz w:val="24"/>
          <w:szCs w:val="24"/>
          <w:lang w:eastAsia="ru-RU"/>
        </w:rPr>
        <w:t>- примирительные акты в случае конфликтов (исклю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чение ощущений дискомфорта, неуверенности, агрессии, враждебности, гнева, которые могут наступить вследствие неустойчивого психического самочувствия, перенапряже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ния, боли, неудачи, вербальных или невербальных разно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гласий, эмоционального неудовлетворения, отсутствия вни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мания и др.), концентрация внимания обучающихся на по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ложительном, позитивном, переориентировка внимания на саморегуляцию, самоконтроль, установление равновесия между внешними влияниями, внутренним состоянием и формами поведения.</w:t>
      </w:r>
      <w:proofErr w:type="gramEnd"/>
    </w:p>
    <w:p w:rsidR="004B7FEB" w:rsidRPr="00A84D1F" w:rsidRDefault="004B7FEB" w:rsidP="00CA63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4255" w:rsidRPr="00A84D1F" w:rsidRDefault="00334255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b/>
          <w:sz w:val="24"/>
          <w:szCs w:val="24"/>
          <w:lang w:eastAsia="ru-RU"/>
        </w:rPr>
        <w:t>Педагогические приемы, направленные на развитие интеллектуальной деятельности:</w:t>
      </w:r>
      <w:r w:rsidRPr="00A84D1F">
        <w:rPr>
          <w:rFonts w:ascii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t>название движений, запоминание комбинаций движений по темпу, объему, усилию, плавности. На уроках широко при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меняются упражнения, которые требуют четкой дозировки силовых, временных и пространственных компонентов дви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жений. При планировании занятий учитываются возмож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ности проведения их на свежем воздухе.</w:t>
      </w:r>
    </w:p>
    <w:p w:rsidR="00334255" w:rsidRPr="00A84D1F" w:rsidRDefault="00334255" w:rsidP="00407B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На всех уроках предпринимаются меры для предупреждения несчастных случае</w:t>
      </w:r>
      <w:r w:rsidR="00CA633D" w:rsidRPr="00A84D1F">
        <w:rPr>
          <w:rFonts w:ascii="Times New Roman" w:hAnsi="Times New Roman" w:cs="Times New Roman"/>
          <w:sz w:val="24"/>
          <w:szCs w:val="24"/>
          <w:lang w:eastAsia="ru-RU"/>
        </w:rPr>
        <w:t>в, проводится инструктаж по Технике безопасности.</w:t>
      </w:r>
    </w:p>
    <w:p w:rsidR="00334255" w:rsidRPr="00A84D1F" w:rsidRDefault="00334255" w:rsidP="00407B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Чтобы обучающиеся усвоили алгоритм выполнения упраж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нений и инструкции педагога, требуется многократное по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вторение, сочетающееся с правильным показом. Упражне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ния, подвижные игры, игры с элементами спорта подби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раются таким образом, чтобы они состояли из простых элементарных движений. Характер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ной особенностью обучающихся с ум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ственной отсталостью является инертность нервных про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цессов, их стереотипность и обусловленные этим трудности переключения с одного действия на другое. Попадая в не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привычную для них обстановку, обучающиеся не могут вос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произвести даже хорошо знакомые физические упражнения. Поэтому при планировании уроков необходимо предусмо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треть разучивание одних и тех же упражнений в различных условиях.</w:t>
      </w:r>
    </w:p>
    <w:p w:rsidR="00334255" w:rsidRPr="00A84D1F" w:rsidRDefault="00334255" w:rsidP="00407B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Поскольку обучающиеся этой категории с большим трудом воспринимают словесную инструкцию, даже в сочетании с показом, для усвоения ими упражнений требуется систе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матическая помощь педагога.</w:t>
      </w:r>
    </w:p>
    <w:p w:rsidR="00334255" w:rsidRPr="00A84D1F" w:rsidRDefault="00334255" w:rsidP="00407B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Обучение предмету «Физическая культура» тесно связано с решением задач нравственного, умственно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го, речевого, трудового, эстетического и физического вос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питания обучающихся.</w:t>
      </w:r>
    </w:p>
    <w:p w:rsidR="00334255" w:rsidRPr="00A84D1F" w:rsidRDefault="00334255" w:rsidP="004765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Одним из ведущих требований к проведению уроков физической культуры в начальных классах является широкое использование дифференцированного и индивидуального подхода </w:t>
      </w:r>
      <w:proofErr w:type="gramStart"/>
      <w:r w:rsidRPr="00A84D1F">
        <w:rPr>
          <w:rFonts w:ascii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 обучающимся.</w:t>
      </w:r>
    </w:p>
    <w:p w:rsidR="00334255" w:rsidRPr="00A84D1F" w:rsidRDefault="00334255" w:rsidP="004765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Обучающиеся, отнесенные по состоянию здоровья к подготовительной медицинской группе, от общих занятий не освобождаются, а занимаются на уроке со всеми. К ним применяется индивидуальный подход.</w:t>
      </w:r>
    </w:p>
    <w:p w:rsidR="00334255" w:rsidRPr="00A84D1F" w:rsidRDefault="00334255" w:rsidP="003538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Все</w:t>
      </w:r>
      <w:r w:rsidR="00CA633D"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 уроки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 по физической культуре должны проводиться в спортивных залах, приспособленных помещениях, на свежем воздухе при соблюдении санитарно-гигиенических требований.</w:t>
      </w:r>
    </w:p>
    <w:p w:rsidR="00CA633D" w:rsidRPr="00A84D1F" w:rsidRDefault="00CA633D" w:rsidP="001B1A6D">
      <w:pPr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  <w:lang w:eastAsia="ru-RU"/>
        </w:rPr>
      </w:pPr>
    </w:p>
    <w:p w:rsidR="00334255" w:rsidRPr="005C0CDD" w:rsidRDefault="00334255" w:rsidP="005C0CD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C0C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Особенности организации учебной деятельности </w:t>
      </w:r>
      <w:proofErr w:type="gramStart"/>
      <w:r w:rsidRPr="005C0CDD">
        <w:rPr>
          <w:rFonts w:ascii="Times New Roman" w:hAnsi="Times New Roman" w:cs="Times New Roman"/>
          <w:b/>
          <w:color w:val="000000"/>
          <w:sz w:val="24"/>
          <w:szCs w:val="24"/>
        </w:rPr>
        <w:t>обучающихся</w:t>
      </w:r>
      <w:proofErr w:type="gramEnd"/>
      <w:r w:rsidRPr="005C0C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 предмету «Физическая </w:t>
      </w:r>
      <w:r w:rsidR="005C0CDD" w:rsidRPr="005C0CDD">
        <w:rPr>
          <w:rFonts w:ascii="Times New Roman" w:hAnsi="Times New Roman" w:cs="Times New Roman"/>
          <w:b/>
          <w:color w:val="000000"/>
          <w:sz w:val="24"/>
          <w:szCs w:val="24"/>
        </w:rPr>
        <w:t>культура» в 3</w:t>
      </w:r>
      <w:r w:rsidRPr="005C0C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классе.</w:t>
      </w:r>
    </w:p>
    <w:p w:rsidR="004B7FEB" w:rsidRPr="004B7FEB" w:rsidRDefault="004B7FEB" w:rsidP="004B7FEB">
      <w:pPr>
        <w:pStyle w:val="aa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7FEB" w:rsidRDefault="004B7FEB" w:rsidP="0053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  <w:t xml:space="preserve">            </w:t>
      </w:r>
      <w:r w:rsidR="00CA633D" w:rsidRPr="00A84D1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Организационная структура: </w:t>
      </w:r>
      <w:r w:rsidR="00CA633D"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основной формой работы по физической культуре является </w:t>
      </w:r>
    </w:p>
    <w:p w:rsidR="00CA633D" w:rsidRPr="00A84D1F" w:rsidRDefault="004B7FEB" w:rsidP="0053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CA633D" w:rsidRPr="00A84D1F">
        <w:rPr>
          <w:rFonts w:ascii="Times New Roman" w:hAnsi="Times New Roman" w:cs="Times New Roman"/>
          <w:sz w:val="24"/>
          <w:szCs w:val="24"/>
          <w:lang w:eastAsia="ru-RU"/>
        </w:rPr>
        <w:t>урок.</w:t>
      </w:r>
    </w:p>
    <w:p w:rsidR="00CA633D" w:rsidRPr="00A84D1F" w:rsidRDefault="00CA633D" w:rsidP="00CA63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Принципы планирования урока физической культуры:</w:t>
      </w:r>
    </w:p>
    <w:p w:rsidR="00CA633D" w:rsidRPr="00A84D1F" w:rsidRDefault="00CA633D" w:rsidP="00CA63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-постепенное повышение нагрузки и переход к успо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коительным упражнениям в конце урока;</w:t>
      </w:r>
    </w:p>
    <w:p w:rsidR="00661BB7" w:rsidRPr="00A84D1F" w:rsidRDefault="00CA633D" w:rsidP="00661B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- чередование различных видов упражнений;</w:t>
      </w:r>
    </w:p>
    <w:p w:rsidR="00CA633D" w:rsidRPr="00A84D1F" w:rsidRDefault="00CA633D" w:rsidP="00661B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- подбор упражнений, соответствующих возрасту и раз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витию обучающихся.</w:t>
      </w:r>
    </w:p>
    <w:p w:rsidR="00534CAB" w:rsidRDefault="00534CAB" w:rsidP="00E42DF0">
      <w:p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4255" w:rsidRPr="00A84D1F" w:rsidRDefault="00334255" w:rsidP="00E42DF0">
      <w:pPr>
        <w:tabs>
          <w:tab w:val="num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D1F">
        <w:rPr>
          <w:rFonts w:ascii="Times New Roman" w:hAnsi="Times New Roman" w:cs="Times New Roman"/>
          <w:b/>
          <w:sz w:val="24"/>
          <w:szCs w:val="24"/>
        </w:rPr>
        <w:t>Методы:</w:t>
      </w:r>
    </w:p>
    <w:p w:rsidR="00334255" w:rsidRPr="00A84D1F" w:rsidRDefault="00334255" w:rsidP="00E42DF0">
      <w:pPr>
        <w:numPr>
          <w:ilvl w:val="0"/>
          <w:numId w:val="11"/>
        </w:numPr>
        <w:tabs>
          <w:tab w:val="clear" w:pos="1100"/>
          <w:tab w:val="num" w:pos="709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D1F">
        <w:rPr>
          <w:rFonts w:ascii="Times New Roman" w:hAnsi="Times New Roman" w:cs="Times New Roman"/>
          <w:bCs/>
          <w:sz w:val="24"/>
          <w:szCs w:val="24"/>
        </w:rPr>
        <w:t>Метод имитации</w:t>
      </w:r>
      <w:r w:rsidRPr="00A84D1F">
        <w:rPr>
          <w:rFonts w:ascii="Times New Roman" w:hAnsi="Times New Roman" w:cs="Times New Roman"/>
          <w:sz w:val="24"/>
          <w:szCs w:val="24"/>
        </w:rPr>
        <w:t>.</w:t>
      </w:r>
    </w:p>
    <w:p w:rsidR="00334255" w:rsidRPr="00A84D1F" w:rsidRDefault="00334255" w:rsidP="00E42DF0">
      <w:pPr>
        <w:numPr>
          <w:ilvl w:val="0"/>
          <w:numId w:val="11"/>
        </w:numPr>
        <w:tabs>
          <w:tab w:val="clear" w:pos="1100"/>
          <w:tab w:val="num" w:pos="709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D1F">
        <w:rPr>
          <w:rFonts w:ascii="Times New Roman" w:hAnsi="Times New Roman" w:cs="Times New Roman"/>
          <w:bCs/>
          <w:sz w:val="24"/>
          <w:szCs w:val="24"/>
        </w:rPr>
        <w:t xml:space="preserve">Методы </w:t>
      </w:r>
      <w:r w:rsidR="00690786" w:rsidRPr="00A84D1F">
        <w:rPr>
          <w:rFonts w:ascii="Times New Roman" w:hAnsi="Times New Roman" w:cs="Times New Roman"/>
          <w:bCs/>
          <w:sz w:val="24"/>
          <w:szCs w:val="24"/>
        </w:rPr>
        <w:t>стимулирования интереса к учёбе.</w:t>
      </w:r>
    </w:p>
    <w:p w:rsidR="00334255" w:rsidRPr="00A84D1F" w:rsidRDefault="00334255" w:rsidP="00F64D85">
      <w:pPr>
        <w:numPr>
          <w:ilvl w:val="0"/>
          <w:numId w:val="14"/>
        </w:numPr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D1F">
        <w:rPr>
          <w:rFonts w:ascii="Times New Roman" w:hAnsi="Times New Roman" w:cs="Times New Roman"/>
          <w:bCs/>
          <w:sz w:val="24"/>
          <w:szCs w:val="24"/>
        </w:rPr>
        <w:t>Методы поощрения и порицания</w:t>
      </w:r>
      <w:r w:rsidRPr="00A84D1F">
        <w:rPr>
          <w:rFonts w:ascii="Times New Roman" w:hAnsi="Times New Roman" w:cs="Times New Roman"/>
          <w:sz w:val="24"/>
          <w:szCs w:val="24"/>
        </w:rPr>
        <w:t>.</w:t>
      </w:r>
    </w:p>
    <w:p w:rsidR="00334255" w:rsidRPr="00A84D1F" w:rsidRDefault="00334255" w:rsidP="00690786">
      <w:pPr>
        <w:numPr>
          <w:ilvl w:val="0"/>
          <w:numId w:val="11"/>
        </w:numPr>
        <w:tabs>
          <w:tab w:val="clear" w:pos="1100"/>
          <w:tab w:val="num" w:pos="709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D1F">
        <w:rPr>
          <w:rFonts w:ascii="Times New Roman" w:hAnsi="Times New Roman" w:cs="Times New Roman"/>
          <w:bCs/>
          <w:sz w:val="24"/>
          <w:szCs w:val="24"/>
        </w:rPr>
        <w:t>Методы контроля и самоконтроля</w:t>
      </w:r>
      <w:r w:rsidR="00690786" w:rsidRPr="00A84D1F">
        <w:rPr>
          <w:rFonts w:ascii="Times New Roman" w:hAnsi="Times New Roman" w:cs="Times New Roman"/>
          <w:sz w:val="24"/>
          <w:szCs w:val="24"/>
        </w:rPr>
        <w:t>.</w:t>
      </w:r>
      <w:r w:rsidRPr="00A84D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690786" w:rsidRDefault="00534CAB" w:rsidP="00534CAB">
      <w:pPr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4255" w:rsidRPr="00A84D1F">
        <w:rPr>
          <w:rFonts w:ascii="Times New Roman" w:hAnsi="Times New Roman" w:cs="Times New Roman"/>
          <w:bCs/>
          <w:sz w:val="24"/>
          <w:szCs w:val="24"/>
        </w:rPr>
        <w:t xml:space="preserve">Методы, используемые для приобретения новых знаний, их закрепления и </w:t>
      </w:r>
      <w:r w:rsidR="00A84D1F" w:rsidRPr="00A84D1F">
        <w:rPr>
          <w:rFonts w:ascii="Times New Roman" w:hAnsi="Times New Roman" w:cs="Times New Roman"/>
          <w:bCs/>
          <w:sz w:val="24"/>
          <w:szCs w:val="24"/>
        </w:rPr>
        <w:br/>
        <w:t xml:space="preserve">           </w:t>
      </w:r>
      <w:r w:rsidR="00334255" w:rsidRPr="00A84D1F">
        <w:rPr>
          <w:rFonts w:ascii="Times New Roman" w:hAnsi="Times New Roman" w:cs="Times New Roman"/>
          <w:bCs/>
          <w:sz w:val="24"/>
          <w:szCs w:val="24"/>
        </w:rPr>
        <w:t>выработки умений и навыков</w:t>
      </w:r>
      <w:r w:rsidR="00690786" w:rsidRPr="00A84D1F">
        <w:rPr>
          <w:rFonts w:ascii="Times New Roman" w:hAnsi="Times New Roman" w:cs="Times New Roman"/>
          <w:bCs/>
          <w:sz w:val="24"/>
          <w:szCs w:val="24"/>
        </w:rPr>
        <w:t>.</w:t>
      </w:r>
    </w:p>
    <w:p w:rsidR="004B7FEB" w:rsidRPr="00A84D1F" w:rsidRDefault="004B7FEB" w:rsidP="00534CAB">
      <w:pPr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4255" w:rsidRDefault="00334255" w:rsidP="00690786">
      <w:pPr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4D1F">
        <w:rPr>
          <w:rFonts w:ascii="Times New Roman" w:hAnsi="Times New Roman" w:cs="Times New Roman"/>
          <w:b/>
          <w:color w:val="000000"/>
          <w:sz w:val="24"/>
          <w:szCs w:val="24"/>
        </w:rPr>
        <w:t>Используются ТСО:</w:t>
      </w:r>
      <w:r w:rsidRPr="00A84D1F">
        <w:rPr>
          <w:rFonts w:ascii="Times New Roman" w:hAnsi="Times New Roman" w:cs="Times New Roman"/>
          <w:color w:val="000000"/>
          <w:sz w:val="24"/>
          <w:szCs w:val="24"/>
        </w:rPr>
        <w:t xml:space="preserve"> музыкальные композиции (ПК, магнитофон).</w:t>
      </w:r>
    </w:p>
    <w:p w:rsidR="004B7FEB" w:rsidRPr="00A84D1F" w:rsidRDefault="004B7FEB" w:rsidP="00690786">
      <w:pPr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4255" w:rsidRPr="00A84D1F" w:rsidRDefault="00334255" w:rsidP="00640479">
      <w:pPr>
        <w:pStyle w:val="aa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84D1F">
        <w:rPr>
          <w:rFonts w:ascii="Times New Roman" w:hAnsi="Times New Roman" w:cs="Times New Roman"/>
          <w:b/>
          <w:color w:val="000000"/>
          <w:sz w:val="24"/>
          <w:szCs w:val="24"/>
        </w:rPr>
        <w:t>Типы уроков:</w:t>
      </w:r>
    </w:p>
    <w:p w:rsidR="00334255" w:rsidRPr="00A84D1F" w:rsidRDefault="00334255" w:rsidP="00640479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4D1F">
        <w:rPr>
          <w:rFonts w:ascii="Times New Roman" w:hAnsi="Times New Roman" w:cs="Times New Roman"/>
          <w:color w:val="000000"/>
          <w:sz w:val="24"/>
          <w:szCs w:val="24"/>
        </w:rPr>
        <w:t xml:space="preserve">- актуализация знаний и умений урок объяснения нового материала (урок </w:t>
      </w:r>
      <w:r w:rsidR="00A84D1F" w:rsidRPr="00A84D1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        </w:t>
      </w:r>
      <w:r w:rsidRPr="00A84D1F">
        <w:rPr>
          <w:rFonts w:ascii="Times New Roman" w:hAnsi="Times New Roman" w:cs="Times New Roman"/>
          <w:color w:val="000000"/>
          <w:sz w:val="24"/>
          <w:szCs w:val="24"/>
        </w:rPr>
        <w:t>первоначального изучения материала;</w:t>
      </w:r>
    </w:p>
    <w:p w:rsidR="00334255" w:rsidRPr="00A84D1F" w:rsidRDefault="00334255" w:rsidP="00640479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4D1F">
        <w:rPr>
          <w:rFonts w:ascii="Times New Roman" w:hAnsi="Times New Roman" w:cs="Times New Roman"/>
          <w:color w:val="000000"/>
          <w:sz w:val="24"/>
          <w:szCs w:val="24"/>
        </w:rPr>
        <w:t xml:space="preserve">- комплексное применение знаний и умений урок закрепления знаний, умений, </w:t>
      </w:r>
      <w:r w:rsidR="00A84D1F" w:rsidRPr="00A84D1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        </w:t>
      </w:r>
      <w:r w:rsidRPr="00A84D1F">
        <w:rPr>
          <w:rFonts w:ascii="Times New Roman" w:hAnsi="Times New Roman" w:cs="Times New Roman"/>
          <w:color w:val="000000"/>
          <w:sz w:val="24"/>
          <w:szCs w:val="24"/>
        </w:rPr>
        <w:t>навыков;</w:t>
      </w:r>
    </w:p>
    <w:p w:rsidR="00334255" w:rsidRPr="00A84D1F" w:rsidRDefault="00334255" w:rsidP="00640479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4D1F">
        <w:rPr>
          <w:rFonts w:ascii="Times New Roman" w:hAnsi="Times New Roman" w:cs="Times New Roman"/>
          <w:color w:val="000000"/>
          <w:sz w:val="24"/>
          <w:szCs w:val="24"/>
        </w:rPr>
        <w:t>- выработка практических умений;</w:t>
      </w:r>
    </w:p>
    <w:p w:rsidR="00334255" w:rsidRPr="00A84D1F" w:rsidRDefault="00334255" w:rsidP="00640479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4D1F">
        <w:rPr>
          <w:rFonts w:ascii="Times New Roman" w:hAnsi="Times New Roman" w:cs="Times New Roman"/>
          <w:color w:val="000000"/>
          <w:sz w:val="24"/>
          <w:szCs w:val="24"/>
        </w:rPr>
        <w:t>- обобщение и систематизация знаний и умений;</w:t>
      </w:r>
    </w:p>
    <w:p w:rsidR="00334255" w:rsidRPr="00A84D1F" w:rsidRDefault="00334255" w:rsidP="00640479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4D1F">
        <w:rPr>
          <w:rFonts w:ascii="Times New Roman" w:hAnsi="Times New Roman" w:cs="Times New Roman"/>
          <w:color w:val="000000"/>
          <w:sz w:val="24"/>
          <w:szCs w:val="24"/>
        </w:rPr>
        <w:t>- контроль и коррекция знаний и умений;</w:t>
      </w:r>
    </w:p>
    <w:p w:rsidR="00334255" w:rsidRPr="00A84D1F" w:rsidRDefault="00334255" w:rsidP="00640479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4D1F">
        <w:rPr>
          <w:rFonts w:ascii="Times New Roman" w:hAnsi="Times New Roman" w:cs="Times New Roman"/>
          <w:color w:val="000000"/>
          <w:sz w:val="24"/>
          <w:szCs w:val="24"/>
        </w:rPr>
        <w:t xml:space="preserve">- урок обобщения и систематизации знаний (повторительно-обобщающий урок); </w:t>
      </w:r>
    </w:p>
    <w:p w:rsidR="00334255" w:rsidRPr="00A84D1F" w:rsidRDefault="00334255" w:rsidP="00640479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4D1F">
        <w:rPr>
          <w:rFonts w:ascii="Times New Roman" w:hAnsi="Times New Roman" w:cs="Times New Roman"/>
          <w:color w:val="000000"/>
          <w:sz w:val="24"/>
          <w:szCs w:val="24"/>
        </w:rPr>
        <w:t>- комбинированный урок;</w:t>
      </w:r>
    </w:p>
    <w:p w:rsidR="00334255" w:rsidRPr="00A84D1F" w:rsidRDefault="00334255" w:rsidP="00640479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4D1F">
        <w:rPr>
          <w:rFonts w:ascii="Times New Roman" w:hAnsi="Times New Roman" w:cs="Times New Roman"/>
          <w:color w:val="000000"/>
          <w:sz w:val="24"/>
          <w:szCs w:val="24"/>
        </w:rPr>
        <w:t>- игровой;</w:t>
      </w:r>
    </w:p>
    <w:p w:rsidR="00334255" w:rsidRPr="00A84D1F" w:rsidRDefault="00334255" w:rsidP="00640479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4D1F">
        <w:rPr>
          <w:rFonts w:ascii="Times New Roman" w:hAnsi="Times New Roman" w:cs="Times New Roman"/>
          <w:color w:val="000000"/>
          <w:sz w:val="24"/>
          <w:szCs w:val="24"/>
        </w:rPr>
        <w:t xml:space="preserve">- нестандартные уроки (урок-путешествие, </w:t>
      </w:r>
      <w:proofErr w:type="gramStart"/>
      <w:r w:rsidRPr="00A84D1F">
        <w:rPr>
          <w:rFonts w:ascii="Times New Roman" w:hAnsi="Times New Roman" w:cs="Times New Roman"/>
          <w:color w:val="000000"/>
          <w:sz w:val="24"/>
          <w:szCs w:val="24"/>
        </w:rPr>
        <w:t>урок-соревнования</w:t>
      </w:r>
      <w:proofErr w:type="gramEnd"/>
      <w:r w:rsidRPr="00A84D1F">
        <w:rPr>
          <w:rFonts w:ascii="Times New Roman" w:hAnsi="Times New Roman" w:cs="Times New Roman"/>
          <w:color w:val="000000"/>
          <w:sz w:val="24"/>
          <w:szCs w:val="24"/>
        </w:rPr>
        <w:t xml:space="preserve"> и др.)</w:t>
      </w:r>
    </w:p>
    <w:p w:rsidR="00334255" w:rsidRPr="00A84D1F" w:rsidRDefault="00334255" w:rsidP="00E42DF0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334255" w:rsidRDefault="00334255" w:rsidP="005C0CDD">
      <w:pPr>
        <w:pStyle w:val="FR2"/>
        <w:spacing w:before="0"/>
        <w:ind w:left="720"/>
        <w:jc w:val="center"/>
        <w:rPr>
          <w:rFonts w:ascii="Times New Roman" w:hAnsi="Times New Roman"/>
          <w:iCs/>
          <w:sz w:val="24"/>
          <w:szCs w:val="24"/>
        </w:rPr>
      </w:pPr>
      <w:r w:rsidRPr="00A84D1F">
        <w:rPr>
          <w:rFonts w:ascii="Times New Roman" w:hAnsi="Times New Roman"/>
          <w:iCs/>
          <w:sz w:val="24"/>
          <w:szCs w:val="24"/>
        </w:rPr>
        <w:t>Содержание программы</w:t>
      </w:r>
      <w:r w:rsidR="001C520A" w:rsidRPr="00A84D1F">
        <w:rPr>
          <w:rFonts w:ascii="Times New Roman" w:hAnsi="Times New Roman"/>
          <w:iCs/>
          <w:sz w:val="24"/>
          <w:szCs w:val="24"/>
        </w:rPr>
        <w:t>.</w:t>
      </w:r>
    </w:p>
    <w:p w:rsidR="004B7FEB" w:rsidRPr="00A84D1F" w:rsidRDefault="004B7FEB" w:rsidP="004B7FEB">
      <w:pPr>
        <w:pStyle w:val="FR2"/>
        <w:spacing w:before="0"/>
        <w:ind w:left="720"/>
        <w:rPr>
          <w:rFonts w:ascii="Times New Roman" w:hAnsi="Times New Roman"/>
          <w:iCs/>
          <w:sz w:val="24"/>
          <w:szCs w:val="24"/>
        </w:rPr>
      </w:pPr>
    </w:p>
    <w:p w:rsidR="00334255" w:rsidRDefault="00334255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pacing w:val="5"/>
          <w:sz w:val="24"/>
          <w:szCs w:val="24"/>
        </w:rPr>
      </w:pPr>
      <w:r w:rsidRPr="00A84D1F">
        <w:rPr>
          <w:rFonts w:ascii="Times New Roman" w:hAnsi="Times New Roman" w:cs="Times New Roman"/>
          <w:i/>
          <w:spacing w:val="5"/>
          <w:sz w:val="24"/>
          <w:szCs w:val="24"/>
        </w:rPr>
        <w:t xml:space="preserve">Урок физической культуры включает следующие разделы. </w:t>
      </w:r>
    </w:p>
    <w:p w:rsidR="004B7FEB" w:rsidRPr="00A84D1F" w:rsidRDefault="004B7FEB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pacing w:val="5"/>
          <w:sz w:val="24"/>
          <w:szCs w:val="24"/>
        </w:rPr>
      </w:pPr>
    </w:p>
    <w:p w:rsidR="00334255" w:rsidRPr="00A84D1F" w:rsidRDefault="00334255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A84D1F">
        <w:rPr>
          <w:rFonts w:ascii="Times New Roman" w:hAnsi="Times New Roman" w:cs="Times New Roman"/>
          <w:i/>
          <w:spacing w:val="5"/>
          <w:sz w:val="24"/>
          <w:szCs w:val="24"/>
          <w:lang w:val="en-US"/>
        </w:rPr>
        <w:t>I</w:t>
      </w:r>
      <w:r w:rsidRPr="00A84D1F">
        <w:rPr>
          <w:rFonts w:ascii="Times New Roman" w:hAnsi="Times New Roman" w:cs="Times New Roman"/>
          <w:i/>
          <w:spacing w:val="5"/>
          <w:sz w:val="24"/>
          <w:szCs w:val="24"/>
        </w:rPr>
        <w:t>. Теоретические основы знаний:</w:t>
      </w:r>
    </w:p>
    <w:p w:rsidR="00380CE7" w:rsidRDefault="00334255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A84D1F">
        <w:rPr>
          <w:rFonts w:ascii="Times New Roman" w:hAnsi="Times New Roman" w:cs="Times New Roman"/>
          <w:spacing w:val="5"/>
          <w:sz w:val="24"/>
          <w:szCs w:val="24"/>
        </w:rPr>
        <w:t xml:space="preserve">Правила поведения в спортивном зале, на спортивной площадке; значение спортивной </w:t>
      </w:r>
      <w:r w:rsidR="00380CE7">
        <w:rPr>
          <w:rFonts w:ascii="Times New Roman" w:hAnsi="Times New Roman" w:cs="Times New Roman"/>
          <w:spacing w:val="5"/>
          <w:sz w:val="24"/>
          <w:szCs w:val="24"/>
        </w:rPr>
        <w:br/>
        <w:t xml:space="preserve">        </w:t>
      </w:r>
      <w:r w:rsidRPr="00A84D1F">
        <w:rPr>
          <w:rFonts w:ascii="Times New Roman" w:hAnsi="Times New Roman" w:cs="Times New Roman"/>
          <w:spacing w:val="5"/>
          <w:sz w:val="24"/>
          <w:szCs w:val="24"/>
        </w:rPr>
        <w:t xml:space="preserve">формы и подготовка к уроку; правила личной гигиены; название спортивных снарядов и </w:t>
      </w:r>
      <w:r w:rsidR="00380CE7">
        <w:rPr>
          <w:rFonts w:ascii="Times New Roman" w:hAnsi="Times New Roman" w:cs="Times New Roman"/>
          <w:spacing w:val="5"/>
          <w:sz w:val="24"/>
          <w:szCs w:val="24"/>
        </w:rPr>
        <w:t xml:space="preserve">  </w:t>
      </w:r>
    </w:p>
    <w:p w:rsidR="00380CE7" w:rsidRDefault="00380CE7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334255" w:rsidRPr="00A84D1F">
        <w:rPr>
          <w:rFonts w:ascii="Times New Roman" w:hAnsi="Times New Roman" w:cs="Times New Roman"/>
          <w:spacing w:val="5"/>
          <w:sz w:val="24"/>
          <w:szCs w:val="24"/>
        </w:rPr>
        <w:t xml:space="preserve">гимнастических элементов, понятие о правильной осанке, ходьбе, беге, метании, </w:t>
      </w:r>
    </w:p>
    <w:p w:rsidR="00380CE7" w:rsidRDefault="00380CE7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334255" w:rsidRPr="00A84D1F">
        <w:rPr>
          <w:rFonts w:ascii="Times New Roman" w:hAnsi="Times New Roman" w:cs="Times New Roman"/>
          <w:spacing w:val="5"/>
          <w:sz w:val="24"/>
          <w:szCs w:val="24"/>
        </w:rPr>
        <w:t xml:space="preserve">прыжках; значение утренней зарядки; правила безопасности при занятиях </w:t>
      </w:r>
      <w:proofErr w:type="gramStart"/>
      <w:r w:rsidR="00334255" w:rsidRPr="00A84D1F">
        <w:rPr>
          <w:rFonts w:ascii="Times New Roman" w:hAnsi="Times New Roman" w:cs="Times New Roman"/>
          <w:spacing w:val="5"/>
          <w:sz w:val="24"/>
          <w:szCs w:val="24"/>
        </w:rPr>
        <w:t>физическими</w:t>
      </w:r>
      <w:proofErr w:type="gramEnd"/>
      <w:r w:rsidR="00334255" w:rsidRPr="00A84D1F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 </w:t>
      </w:r>
    </w:p>
    <w:p w:rsidR="00334255" w:rsidRPr="00A84D1F" w:rsidRDefault="00380CE7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334255" w:rsidRPr="00A84D1F">
        <w:rPr>
          <w:rFonts w:ascii="Times New Roman" w:hAnsi="Times New Roman" w:cs="Times New Roman"/>
          <w:spacing w:val="5"/>
          <w:sz w:val="24"/>
          <w:szCs w:val="24"/>
        </w:rPr>
        <w:t xml:space="preserve">упражнениями. </w:t>
      </w:r>
    </w:p>
    <w:p w:rsidR="00334255" w:rsidRPr="00A84D1F" w:rsidRDefault="00334255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pacing w:val="5"/>
          <w:sz w:val="24"/>
          <w:szCs w:val="24"/>
        </w:rPr>
      </w:pPr>
      <w:r w:rsidRPr="00A84D1F">
        <w:rPr>
          <w:rFonts w:ascii="Times New Roman" w:hAnsi="Times New Roman" w:cs="Times New Roman"/>
          <w:i/>
          <w:spacing w:val="5"/>
          <w:sz w:val="24"/>
          <w:szCs w:val="24"/>
          <w:lang w:val="en-US"/>
        </w:rPr>
        <w:t>II</w:t>
      </w:r>
      <w:r w:rsidRPr="00A84D1F">
        <w:rPr>
          <w:rFonts w:ascii="Times New Roman" w:hAnsi="Times New Roman" w:cs="Times New Roman"/>
          <w:i/>
          <w:spacing w:val="5"/>
          <w:sz w:val="24"/>
          <w:szCs w:val="24"/>
        </w:rPr>
        <w:t>. Практическое овладение двигательными умениями и навыками.</w:t>
      </w:r>
    </w:p>
    <w:p w:rsidR="00380CE7" w:rsidRDefault="00334255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A84D1F">
        <w:rPr>
          <w:rFonts w:ascii="Times New Roman" w:hAnsi="Times New Roman" w:cs="Times New Roman"/>
          <w:spacing w:val="5"/>
          <w:sz w:val="24"/>
          <w:szCs w:val="24"/>
        </w:rPr>
        <w:t xml:space="preserve">Программный материал по физической культуре состоит из следующих разделов: </w:t>
      </w:r>
      <w:proofErr w:type="gramStart"/>
      <w:r w:rsidRPr="00A84D1F">
        <w:rPr>
          <w:rFonts w:ascii="Times New Roman" w:hAnsi="Times New Roman" w:cs="Times New Roman"/>
          <w:spacing w:val="5"/>
          <w:sz w:val="24"/>
          <w:szCs w:val="24"/>
        </w:rPr>
        <w:t>легкая</w:t>
      </w:r>
      <w:proofErr w:type="gramEnd"/>
      <w:r w:rsidRPr="00A84D1F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</w:p>
    <w:p w:rsidR="00380CE7" w:rsidRDefault="00334255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A84D1F">
        <w:rPr>
          <w:rFonts w:ascii="Times New Roman" w:hAnsi="Times New Roman" w:cs="Times New Roman"/>
          <w:spacing w:val="5"/>
          <w:sz w:val="24"/>
          <w:szCs w:val="24"/>
        </w:rPr>
        <w:t xml:space="preserve">атлетика, гимнастика, акробатика (элементы), общая физическая подготовка, подвижные </w:t>
      </w:r>
      <w:r w:rsidR="00380CE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</w:p>
    <w:p w:rsidR="00334255" w:rsidRPr="00A84D1F" w:rsidRDefault="00380CE7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334255" w:rsidRPr="00A84D1F">
        <w:rPr>
          <w:rFonts w:ascii="Times New Roman" w:hAnsi="Times New Roman" w:cs="Times New Roman"/>
          <w:spacing w:val="5"/>
          <w:sz w:val="24"/>
          <w:szCs w:val="24"/>
        </w:rPr>
        <w:t>игры.</w:t>
      </w:r>
    </w:p>
    <w:p w:rsidR="00334255" w:rsidRDefault="00334255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D1F">
        <w:rPr>
          <w:rFonts w:ascii="Times New Roman" w:hAnsi="Times New Roman" w:cs="Times New Roman"/>
          <w:sz w:val="24"/>
          <w:szCs w:val="24"/>
        </w:rPr>
        <w:t xml:space="preserve">В каждый раздел программы включены коррекционные игры, которые подбираются так, </w:t>
      </w:r>
      <w:r w:rsidR="00380CE7">
        <w:rPr>
          <w:rFonts w:ascii="Times New Roman" w:hAnsi="Times New Roman" w:cs="Times New Roman"/>
          <w:sz w:val="24"/>
          <w:szCs w:val="24"/>
        </w:rPr>
        <w:br/>
        <w:t xml:space="preserve">          </w:t>
      </w:r>
      <w:r w:rsidRPr="00A84D1F">
        <w:rPr>
          <w:rFonts w:ascii="Times New Roman" w:hAnsi="Times New Roman" w:cs="Times New Roman"/>
          <w:sz w:val="24"/>
          <w:szCs w:val="24"/>
        </w:rPr>
        <w:t xml:space="preserve">чтобы они могли способствовать усвоению учебного материала, содействовали развитию </w:t>
      </w:r>
      <w:r w:rsidR="00380CE7">
        <w:rPr>
          <w:rFonts w:ascii="Times New Roman" w:hAnsi="Times New Roman" w:cs="Times New Roman"/>
          <w:sz w:val="24"/>
          <w:szCs w:val="24"/>
        </w:rPr>
        <w:br/>
        <w:t xml:space="preserve">          </w:t>
      </w:r>
      <w:r w:rsidRPr="00A84D1F">
        <w:rPr>
          <w:rFonts w:ascii="Times New Roman" w:hAnsi="Times New Roman" w:cs="Times New Roman"/>
          <w:sz w:val="24"/>
          <w:szCs w:val="24"/>
        </w:rPr>
        <w:t xml:space="preserve">нравственных качеств, а также служили средством коррекции различных моторных </w:t>
      </w:r>
      <w:r w:rsidR="00380CE7">
        <w:rPr>
          <w:rFonts w:ascii="Times New Roman" w:hAnsi="Times New Roman" w:cs="Times New Roman"/>
          <w:sz w:val="24"/>
          <w:szCs w:val="24"/>
        </w:rPr>
        <w:br/>
        <w:t xml:space="preserve">          </w:t>
      </w:r>
      <w:r w:rsidRPr="00A84D1F">
        <w:rPr>
          <w:rFonts w:ascii="Times New Roman" w:hAnsi="Times New Roman" w:cs="Times New Roman"/>
          <w:sz w:val="24"/>
          <w:szCs w:val="24"/>
        </w:rPr>
        <w:t>нарушений.</w:t>
      </w:r>
    </w:p>
    <w:p w:rsidR="00380CE7" w:rsidRPr="00A84D1F" w:rsidRDefault="00380CE7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0CE7" w:rsidRDefault="00334255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D1F">
        <w:rPr>
          <w:rFonts w:ascii="Times New Roman" w:hAnsi="Times New Roman" w:cs="Times New Roman"/>
          <w:sz w:val="24"/>
          <w:szCs w:val="24"/>
        </w:rPr>
        <w:t xml:space="preserve">Объем каждого раздела программы рассчитан на то, чтобы за отведенное количество часов </w:t>
      </w:r>
    </w:p>
    <w:p w:rsidR="00334255" w:rsidRPr="00A84D1F" w:rsidRDefault="00380CE7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4255" w:rsidRPr="00A84D1F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="00334255" w:rsidRPr="00A84D1F">
        <w:rPr>
          <w:rFonts w:ascii="Times New Roman" w:hAnsi="Times New Roman" w:cs="Times New Roman"/>
          <w:sz w:val="24"/>
          <w:szCs w:val="24"/>
        </w:rPr>
        <w:t xml:space="preserve"> могли овладеть основой двигательных навыков и умений.</w:t>
      </w:r>
    </w:p>
    <w:p w:rsidR="00380CE7" w:rsidRDefault="00334255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A84D1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Распределение материала носит условный характер. В зависимости от </w:t>
      </w:r>
      <w:proofErr w:type="gramStart"/>
      <w:r w:rsidRPr="00A84D1F">
        <w:rPr>
          <w:rFonts w:ascii="Times New Roman" w:hAnsi="Times New Roman" w:cs="Times New Roman"/>
          <w:color w:val="000000"/>
          <w:spacing w:val="1"/>
          <w:sz w:val="24"/>
          <w:szCs w:val="24"/>
        </w:rPr>
        <w:t>конкретных</w:t>
      </w:r>
      <w:proofErr w:type="gramEnd"/>
      <w:r w:rsidRPr="00A84D1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334255" w:rsidRPr="00A84D1F" w:rsidRDefault="00334255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A84D1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региональных и климатических условий учителям разрешается изменить сетку часов и </w:t>
      </w:r>
      <w:r w:rsidR="00380CE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</w:t>
      </w:r>
      <w:r w:rsidR="00380CE7"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  <w:t xml:space="preserve">         </w:t>
      </w:r>
      <w:r w:rsidRPr="00A84D1F">
        <w:rPr>
          <w:rFonts w:ascii="Times New Roman" w:hAnsi="Times New Roman" w:cs="Times New Roman"/>
          <w:color w:val="000000"/>
          <w:spacing w:val="1"/>
          <w:sz w:val="24"/>
          <w:szCs w:val="24"/>
        </w:rPr>
        <w:t>выделенный объем времени на прохождение различных разделов программы.</w:t>
      </w:r>
    </w:p>
    <w:p w:rsidR="00CA633D" w:rsidRDefault="00CA633D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4B7FEB" w:rsidRPr="00A84D1F" w:rsidRDefault="004B7FEB" w:rsidP="00BF4E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380CE7" w:rsidRDefault="00380CE7" w:rsidP="00CA633D">
      <w:pPr>
        <w:pStyle w:val="FR2"/>
        <w:spacing w:before="0"/>
        <w:jc w:val="center"/>
        <w:rPr>
          <w:rFonts w:ascii="Times New Roman" w:hAnsi="Times New Roman"/>
          <w:iCs/>
          <w:sz w:val="24"/>
          <w:szCs w:val="24"/>
        </w:rPr>
      </w:pPr>
    </w:p>
    <w:p w:rsidR="00334255" w:rsidRPr="00A84D1F" w:rsidRDefault="00334255" w:rsidP="00CA633D">
      <w:pPr>
        <w:pStyle w:val="FR2"/>
        <w:spacing w:before="0"/>
        <w:jc w:val="center"/>
        <w:rPr>
          <w:rFonts w:ascii="Times New Roman" w:hAnsi="Times New Roman"/>
          <w:iCs/>
          <w:sz w:val="24"/>
          <w:szCs w:val="24"/>
        </w:rPr>
      </w:pPr>
      <w:r w:rsidRPr="00A84D1F">
        <w:rPr>
          <w:rFonts w:ascii="Times New Roman" w:hAnsi="Times New Roman"/>
          <w:iCs/>
          <w:sz w:val="24"/>
          <w:szCs w:val="24"/>
        </w:rPr>
        <w:lastRenderedPageBreak/>
        <w:t>Содержание програ</w:t>
      </w:r>
      <w:r w:rsidR="005C0CDD">
        <w:rPr>
          <w:rFonts w:ascii="Times New Roman" w:hAnsi="Times New Roman"/>
          <w:iCs/>
          <w:sz w:val="24"/>
          <w:szCs w:val="24"/>
        </w:rPr>
        <w:t>ммного материала по предмету в 3</w:t>
      </w:r>
      <w:r w:rsidRPr="00A84D1F">
        <w:rPr>
          <w:rFonts w:ascii="Times New Roman" w:hAnsi="Times New Roman"/>
          <w:iCs/>
          <w:sz w:val="24"/>
          <w:szCs w:val="24"/>
        </w:rPr>
        <w:t xml:space="preserve"> классе.</w:t>
      </w:r>
    </w:p>
    <w:p w:rsidR="00380CE7" w:rsidRDefault="00380CE7" w:rsidP="00122230">
      <w:pPr>
        <w:pStyle w:val="FR2"/>
        <w:spacing w:before="0"/>
        <w:ind w:left="0" w:firstLine="567"/>
        <w:jc w:val="both"/>
        <w:rPr>
          <w:rFonts w:ascii="Times New Roman" w:hAnsi="Times New Roman"/>
          <w:b w:val="0"/>
          <w:i/>
          <w:sz w:val="24"/>
          <w:szCs w:val="24"/>
        </w:rPr>
      </w:pPr>
    </w:p>
    <w:p w:rsidR="005C0CDD" w:rsidRPr="005C0CDD" w:rsidRDefault="005C0CDD" w:rsidP="005C0CD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Основы знаний.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Подготовка спортивной формы к занятиям, переодевание. </w:t>
      </w:r>
      <w:r>
        <w:rPr>
          <w:rFonts w:ascii="Times New Roman" w:hAnsi="Times New Roman" w:cs="Times New Roman"/>
          <w:sz w:val="24"/>
          <w:szCs w:val="24"/>
        </w:rPr>
        <w:t>Название снарядов и гимнастичес</w:t>
      </w:r>
      <w:r w:rsidRPr="005C0CDD">
        <w:rPr>
          <w:rFonts w:ascii="Times New Roman" w:hAnsi="Times New Roman" w:cs="Times New Roman"/>
          <w:sz w:val="24"/>
          <w:szCs w:val="24"/>
        </w:rPr>
        <w:t>ких элементов, понятие о правильной ходьбе, беге, метании, прыжках.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  <w:u w:val="single"/>
        </w:rPr>
      </w:pP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Гимнастика.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>Основная стойка.</w:t>
      </w:r>
    </w:p>
    <w:p w:rsidR="005C0CDD" w:rsidRPr="005C0CDD" w:rsidRDefault="005C0CDD" w:rsidP="005C0CD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Строевые упражнения.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Построение в колонну, шеренгу по инструкции учителя. Повороты на месте (налево, направо) </w:t>
      </w:r>
      <w:proofErr w:type="gramStart"/>
      <w:r w:rsidRPr="005C0CDD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Pr="005C0C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>счет. Размыкание и смыкание приставными шагами. Перестр</w:t>
      </w:r>
      <w:r>
        <w:rPr>
          <w:rFonts w:ascii="Times New Roman" w:hAnsi="Times New Roman" w:cs="Times New Roman"/>
          <w:sz w:val="24"/>
          <w:szCs w:val="24"/>
        </w:rPr>
        <w:t xml:space="preserve">оение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 колонны по одному в ко</w:t>
      </w:r>
      <w:r w:rsidRPr="005C0CDD">
        <w:rPr>
          <w:rFonts w:ascii="Times New Roman" w:hAnsi="Times New Roman" w:cs="Times New Roman"/>
          <w:sz w:val="24"/>
          <w:szCs w:val="24"/>
        </w:rPr>
        <w:t>лонну по два через середину</w:t>
      </w:r>
      <w:proofErr w:type="gramEnd"/>
      <w:r w:rsidRPr="005C0CDD">
        <w:rPr>
          <w:rFonts w:ascii="Times New Roman" w:hAnsi="Times New Roman" w:cs="Times New Roman"/>
          <w:sz w:val="24"/>
          <w:szCs w:val="24"/>
        </w:rPr>
        <w:t xml:space="preserve"> зала в движении с поворотом, Выполнение команд: «Шире шаг!»,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«Реже шаг!» </w:t>
      </w:r>
    </w:p>
    <w:p w:rsidR="005C0CDD" w:rsidRPr="005C0CDD" w:rsidRDefault="005C0CDD" w:rsidP="005C0CD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      </w:t>
      </w: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Общеразвивающие упражнения без предметов.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>Основное положение и движение рук, ног, туловища, головы, выполняемые на месте и движении. Сочетание движений ног, туловища с одноимёнными и разноимёнными движениями рук.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Дыхательные упражнения и упражнения для формирования правильной осанки. </w:t>
      </w:r>
    </w:p>
    <w:p w:rsidR="005C0CDD" w:rsidRPr="005C0CDD" w:rsidRDefault="005C0CDD" w:rsidP="005C0CD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 xml:space="preserve">Общеразвивающие и корригирующие упражнения с предметами.                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Комплексы упражнений с гимнастическими палками, флажками, малыми обручами, большими 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>и малыми мячами. Комплексы упражнений со скакалкой. Комплексы с набивными мячами.</w:t>
      </w:r>
    </w:p>
    <w:p w:rsidR="005C0CDD" w:rsidRPr="005C0CDD" w:rsidRDefault="005C0CDD" w:rsidP="005C0CD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 xml:space="preserve">Элементы акробатических упражнений. 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Перекаты в группировке. Из </w:t>
      </w:r>
      <w:proofErr w:type="gramStart"/>
      <w:r w:rsidRPr="005C0CDD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5C0CDD">
        <w:rPr>
          <w:rFonts w:ascii="Times New Roman" w:hAnsi="Times New Roman" w:cs="Times New Roman"/>
          <w:sz w:val="24"/>
          <w:szCs w:val="24"/>
        </w:rPr>
        <w:t xml:space="preserve"> лёжа на спине «мостик» 2 – 3 кувырка вперёд.</w:t>
      </w:r>
    </w:p>
    <w:p w:rsidR="005C0CDD" w:rsidRPr="005C0CDD" w:rsidRDefault="005C0CDD" w:rsidP="005C0CD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Лазанье.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Лазанье по наклонной гимнастической скамейке (угол20 – 30) с опорой на стопы и кисти. 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Лазанье по гимнастической стенке вверх, вниз разноимёнными и одноимёнными способами, 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в стороны приставными шагами. 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       </w:t>
      </w: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Висы.</w:t>
      </w:r>
    </w:p>
    <w:p w:rsidR="005C0CDD" w:rsidRPr="005C0CDD" w:rsidRDefault="005C0CDD" w:rsidP="005C0CDD">
      <w:pPr>
        <w:pStyle w:val="a6"/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       Вис на гимнастической стенке на согнутых руках. Упор на гимнастической скамейке </w:t>
      </w:r>
      <w:r>
        <w:rPr>
          <w:rFonts w:ascii="Times New Roman" w:hAnsi="Times New Roman" w:cs="Times New Roman"/>
          <w:sz w:val="24"/>
          <w:szCs w:val="24"/>
        </w:rPr>
        <w:t>гимнастичес</w:t>
      </w:r>
      <w:r w:rsidRPr="005C0CDD">
        <w:rPr>
          <w:rFonts w:ascii="Times New Roman" w:hAnsi="Times New Roman" w:cs="Times New Roman"/>
          <w:sz w:val="24"/>
          <w:szCs w:val="24"/>
        </w:rPr>
        <w:t xml:space="preserve">ком козле.  </w:t>
      </w:r>
    </w:p>
    <w:p w:rsidR="005C0CDD" w:rsidRPr="005C0CDD" w:rsidRDefault="005C0CDD" w:rsidP="005C0CDD">
      <w:pPr>
        <w:pStyle w:val="a6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      </w:t>
      </w: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Равновесие.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>Ходьба по гимнастической скамейке с перешагиванием ч</w:t>
      </w:r>
      <w:r>
        <w:rPr>
          <w:rFonts w:ascii="Times New Roman" w:hAnsi="Times New Roman" w:cs="Times New Roman"/>
          <w:sz w:val="24"/>
          <w:szCs w:val="24"/>
        </w:rPr>
        <w:t>ерез предмет, по рейке гимнасти</w:t>
      </w:r>
      <w:r w:rsidRPr="005C0CDD">
        <w:rPr>
          <w:rFonts w:ascii="Times New Roman" w:hAnsi="Times New Roman" w:cs="Times New Roman"/>
          <w:sz w:val="24"/>
          <w:szCs w:val="24"/>
        </w:rPr>
        <w:t>ческой скамейки, с доставанием предметов с пола в положении приседа. Стойка на одной ноге другая в сторону, вперёд, назад с различными положениями р</w:t>
      </w:r>
      <w:r>
        <w:rPr>
          <w:rFonts w:ascii="Times New Roman" w:hAnsi="Times New Roman" w:cs="Times New Roman"/>
          <w:sz w:val="24"/>
          <w:szCs w:val="24"/>
        </w:rPr>
        <w:t>ук. Прыжок боком через гимнасти</w:t>
      </w:r>
      <w:r w:rsidRPr="005C0CDD">
        <w:rPr>
          <w:rFonts w:ascii="Times New Roman" w:hAnsi="Times New Roman" w:cs="Times New Roman"/>
          <w:sz w:val="24"/>
          <w:szCs w:val="24"/>
        </w:rPr>
        <w:t>ческую скамейку с опорой на руки. Прыжок в глубину из положения приседа.</w:t>
      </w:r>
    </w:p>
    <w:p w:rsidR="005C0CDD" w:rsidRPr="005C0CDD" w:rsidRDefault="005C0CDD" w:rsidP="005C0CD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      </w:t>
      </w: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Ходьба.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lastRenderedPageBreak/>
        <w:t xml:space="preserve">Ходьба в различном темпе, с выполнениями упражнений для рук. Ходьба с контролем и без 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контроля зрения.   </w:t>
      </w:r>
    </w:p>
    <w:p w:rsidR="005C0CDD" w:rsidRPr="005C0CDD" w:rsidRDefault="005C0CDD" w:rsidP="005C0CD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Бег.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      Понятие высокий старт, бег на скорость до 40 м. Медленный бег до 3 мин. Бег в чередовании </w:t>
      </w:r>
      <w:proofErr w:type="gramStart"/>
      <w:r w:rsidRPr="005C0CD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C0CD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ходьбой до 100 метров. Челночный бег(3-5м). Понятие эстафетный бег. </w:t>
      </w:r>
    </w:p>
    <w:p w:rsidR="005C0CDD" w:rsidRPr="005C0CDD" w:rsidRDefault="005C0CDD" w:rsidP="005C0CD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Прыжки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>Прыжки с ноги на ногу с продвижением вперёд до 15 метров. Прыжки в длину</w:t>
      </w:r>
      <w:r>
        <w:rPr>
          <w:rFonts w:ascii="Times New Roman" w:hAnsi="Times New Roman" w:cs="Times New Roman"/>
          <w:sz w:val="24"/>
          <w:szCs w:val="24"/>
        </w:rPr>
        <w:t xml:space="preserve">  (место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отталкива</w:t>
      </w:r>
      <w:r w:rsidRPr="005C0CDD">
        <w:rPr>
          <w:rFonts w:ascii="Times New Roman" w:hAnsi="Times New Roman" w:cs="Times New Roman"/>
          <w:sz w:val="24"/>
          <w:szCs w:val="24"/>
        </w:rPr>
        <w:t xml:space="preserve"> ния</w:t>
      </w:r>
      <w:proofErr w:type="gramEnd"/>
      <w:r w:rsidRPr="005C0CDD">
        <w:rPr>
          <w:rFonts w:ascii="Times New Roman" w:hAnsi="Times New Roman" w:cs="Times New Roman"/>
          <w:sz w:val="24"/>
          <w:szCs w:val="24"/>
        </w:rPr>
        <w:t xml:space="preserve"> не обозначено) способом «согнув ноги». Ознакомление с прыжком с разбега </w:t>
      </w:r>
      <w:r>
        <w:rPr>
          <w:rFonts w:ascii="Times New Roman" w:hAnsi="Times New Roman" w:cs="Times New Roman"/>
          <w:sz w:val="24"/>
          <w:szCs w:val="24"/>
        </w:rPr>
        <w:t>способом перешагивания.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Метание.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Метание малого мяча левой и правой рукой на дальность и </w:t>
      </w:r>
      <w:proofErr w:type="gramStart"/>
      <w:r w:rsidRPr="005C0CD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C0CDD">
        <w:rPr>
          <w:rFonts w:ascii="Times New Roman" w:hAnsi="Times New Roman" w:cs="Times New Roman"/>
          <w:sz w:val="24"/>
          <w:szCs w:val="24"/>
        </w:rPr>
        <w:t xml:space="preserve"> горизонтальную  и вертикальную 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цель с места. </w:t>
      </w:r>
    </w:p>
    <w:p w:rsidR="005C0CDD" w:rsidRPr="005C0CDD" w:rsidRDefault="005C0CDD" w:rsidP="005C0CD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Коррекционные упражнени</w:t>
      </w:r>
      <w:proofErr w:type="gramStart"/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я(</w:t>
      </w:r>
      <w:proofErr w:type="gramEnd"/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 xml:space="preserve">для развития пространственно-временной дифференцировке и </w:t>
      </w:r>
    </w:p>
    <w:p w:rsidR="005C0CDD" w:rsidRPr="005C0CDD" w:rsidRDefault="005C0CDD" w:rsidP="005C0CD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точности движений.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Перестроения из круга в квадрат по ориентирам. Ходьба до различных ориентиров. Повороты 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>налево, направо без контроля зрения. Принятие исходных положений рук с закрытыми глазами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>по команде учителя. Ходьба по гимнастической скамейке с различными положениями рук, ног.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Прыжок в высоту до определённого ориентира. Дозирование силы удара мячом об пол с таким 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>условием, чтобы он отскочил на заданную высоту: до колен</w:t>
      </w:r>
      <w:proofErr w:type="gramStart"/>
      <w:r w:rsidRPr="005C0CD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C0C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0CDD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C0CDD">
        <w:rPr>
          <w:rFonts w:ascii="Times New Roman" w:hAnsi="Times New Roman" w:cs="Times New Roman"/>
          <w:sz w:val="24"/>
          <w:szCs w:val="24"/>
        </w:rPr>
        <w:t>о пояса, до плеч. Ходьба на месте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 xml:space="preserve">под счет учителя от 15 до 10 секунд, затем выполнение данной ходьбы с определением времени. 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Подвижные игры.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>«Два сигнала», «Запрещённое движение».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Игры с элементами общеразвивающих упражнений.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>«Шишки, жёлуди, орехи», «Самый сильный», «</w:t>
      </w:r>
      <w:proofErr w:type="gramStart"/>
      <w:r w:rsidRPr="005C0CDD">
        <w:rPr>
          <w:rFonts w:ascii="Times New Roman" w:hAnsi="Times New Roman" w:cs="Times New Roman"/>
          <w:sz w:val="24"/>
          <w:szCs w:val="24"/>
        </w:rPr>
        <w:t>Мяч-соседу</w:t>
      </w:r>
      <w:proofErr w:type="gramEnd"/>
      <w:r w:rsidRPr="005C0CDD">
        <w:rPr>
          <w:rFonts w:ascii="Times New Roman" w:hAnsi="Times New Roman" w:cs="Times New Roman"/>
          <w:sz w:val="24"/>
          <w:szCs w:val="24"/>
        </w:rPr>
        <w:t>».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Игры с бегом и прыжками.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>«Пятнашки маршем», «Прыжки по полоскам», «Точный прыжок», «К своим флажкам».</w:t>
      </w:r>
    </w:p>
    <w:p w:rsidR="005C0CDD" w:rsidRPr="005C0CDD" w:rsidRDefault="005C0CDD" w:rsidP="005C0CD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0CDD">
        <w:rPr>
          <w:rFonts w:ascii="Times New Roman" w:hAnsi="Times New Roman" w:cs="Times New Roman"/>
          <w:i/>
          <w:sz w:val="24"/>
          <w:szCs w:val="24"/>
          <w:u w:val="single"/>
        </w:rPr>
        <w:t>Игры с бросанием, ловлей и метанием.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>«Зоркий глаз», Попади в цель», «</w:t>
      </w:r>
      <w:proofErr w:type="gramStart"/>
      <w:r w:rsidRPr="005C0CDD">
        <w:rPr>
          <w:rFonts w:ascii="Times New Roman" w:hAnsi="Times New Roman" w:cs="Times New Roman"/>
          <w:sz w:val="24"/>
          <w:szCs w:val="24"/>
        </w:rPr>
        <w:t>Мяч-среднему</w:t>
      </w:r>
      <w:proofErr w:type="gramEnd"/>
      <w:r w:rsidRPr="005C0CDD">
        <w:rPr>
          <w:rFonts w:ascii="Times New Roman" w:hAnsi="Times New Roman" w:cs="Times New Roman"/>
          <w:sz w:val="24"/>
          <w:szCs w:val="24"/>
        </w:rPr>
        <w:t>», «Гонка мячей по кругу».</w:t>
      </w:r>
    </w:p>
    <w:p w:rsidR="005C0CDD" w:rsidRDefault="005C0CDD" w:rsidP="005C0CDD">
      <w:pPr>
        <w:rPr>
          <w:rFonts w:ascii="Times New Roman" w:hAnsi="Times New Roman" w:cs="Times New Roman"/>
          <w:b/>
          <w:sz w:val="24"/>
          <w:szCs w:val="24"/>
        </w:rPr>
      </w:pPr>
    </w:p>
    <w:p w:rsidR="005C0CDD" w:rsidRDefault="005C0CDD" w:rsidP="005C0CDD">
      <w:pPr>
        <w:rPr>
          <w:rFonts w:ascii="Times New Roman" w:hAnsi="Times New Roman" w:cs="Times New Roman"/>
          <w:b/>
          <w:sz w:val="24"/>
          <w:szCs w:val="24"/>
        </w:rPr>
      </w:pP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Контрольный норматив.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>- бег на скорость 30 метров;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>- прыжок в длину с места;</w:t>
      </w:r>
    </w:p>
    <w:p w:rsidR="005C0CDD" w:rsidRPr="005C0CDD" w:rsidRDefault="005C0CDD" w:rsidP="005C0CDD">
      <w:pPr>
        <w:rPr>
          <w:rFonts w:ascii="Times New Roman" w:hAnsi="Times New Roman" w:cs="Times New Roman"/>
          <w:sz w:val="24"/>
          <w:szCs w:val="24"/>
        </w:rPr>
      </w:pPr>
      <w:r w:rsidRPr="005C0CDD">
        <w:rPr>
          <w:rFonts w:ascii="Times New Roman" w:hAnsi="Times New Roman" w:cs="Times New Roman"/>
          <w:sz w:val="24"/>
          <w:szCs w:val="24"/>
        </w:rPr>
        <w:t>- метание мяча дальность;</w:t>
      </w:r>
    </w:p>
    <w:p w:rsidR="005C0CDD" w:rsidRDefault="005C0CDD" w:rsidP="005C0C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5C0CDD" w:rsidRDefault="005C0CDD" w:rsidP="005C0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0CDD" w:rsidRDefault="005C0CDD" w:rsidP="005C0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0CDD" w:rsidRDefault="005C0CDD" w:rsidP="005C0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курса «Физическая культура» в 3 классе 34 учебные недели по 3 часа в неделю (102 часа  в год.)</w:t>
      </w:r>
    </w:p>
    <w:p w:rsidR="005C0CDD" w:rsidRDefault="005C0CDD" w:rsidP="005C0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0CDD" w:rsidRDefault="005C0CDD" w:rsidP="005C0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0CDD" w:rsidRDefault="005C0CDD" w:rsidP="005C0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часов по темам:</w:t>
      </w:r>
    </w:p>
    <w:p w:rsidR="005C0CDD" w:rsidRDefault="005C0CDD" w:rsidP="005C0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0CDD" w:rsidRDefault="005C0CDD" w:rsidP="005C0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ayout w:type="fixed"/>
        <w:tblLook w:val="04A0"/>
      </w:tblPr>
      <w:tblGrid>
        <w:gridCol w:w="675"/>
        <w:gridCol w:w="4727"/>
        <w:gridCol w:w="2509"/>
        <w:gridCol w:w="2509"/>
      </w:tblGrid>
      <w:tr w:rsidR="005C0CDD" w:rsidTr="00C7721D">
        <w:trPr>
          <w:trHeight w:val="227"/>
        </w:trPr>
        <w:tc>
          <w:tcPr>
            <w:tcW w:w="675" w:type="dxa"/>
            <w:vMerge w:val="restart"/>
          </w:tcPr>
          <w:p w:rsidR="005C0CDD" w:rsidRDefault="005C0CDD" w:rsidP="00C7721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</w:t>
            </w:r>
          </w:p>
          <w:p w:rsidR="005C0CDD" w:rsidRDefault="005C0CDD" w:rsidP="00C7721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п</w:t>
            </w:r>
            <w:proofErr w:type="gramEnd"/>
            <w:r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4727" w:type="dxa"/>
            <w:vMerge w:val="restart"/>
          </w:tcPr>
          <w:p w:rsidR="005C0CDD" w:rsidRDefault="005C0CDD" w:rsidP="00C7721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018" w:type="dxa"/>
            <w:gridSpan w:val="2"/>
          </w:tcPr>
          <w:p w:rsidR="005C0CDD" w:rsidRDefault="005C0CDD" w:rsidP="00C7721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Количество часов</w:t>
            </w:r>
          </w:p>
        </w:tc>
      </w:tr>
      <w:tr w:rsidR="005C0CDD" w:rsidTr="00C7721D">
        <w:trPr>
          <w:trHeight w:val="332"/>
        </w:trPr>
        <w:tc>
          <w:tcPr>
            <w:tcW w:w="675" w:type="dxa"/>
            <w:vMerge/>
          </w:tcPr>
          <w:p w:rsidR="005C0CDD" w:rsidRDefault="005C0CDD" w:rsidP="00C7721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27" w:type="dxa"/>
            <w:vMerge/>
          </w:tcPr>
          <w:p w:rsidR="005C0CDD" w:rsidRDefault="005C0CDD" w:rsidP="00C7721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09" w:type="dxa"/>
          </w:tcPr>
          <w:p w:rsidR="005C0CDD" w:rsidRDefault="005C0CDD" w:rsidP="00C7721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Адаптированная программа</w:t>
            </w:r>
          </w:p>
        </w:tc>
        <w:tc>
          <w:tcPr>
            <w:tcW w:w="2509" w:type="dxa"/>
          </w:tcPr>
          <w:p w:rsidR="005C0CDD" w:rsidRDefault="005C0CDD" w:rsidP="00C7721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Рабочая программа</w:t>
            </w:r>
          </w:p>
        </w:tc>
      </w:tr>
      <w:tr w:rsidR="005C0CDD" w:rsidTr="00C7721D">
        <w:tc>
          <w:tcPr>
            <w:tcW w:w="675" w:type="dxa"/>
          </w:tcPr>
          <w:p w:rsidR="005C0CDD" w:rsidRDefault="005C0CDD" w:rsidP="00C7721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4727" w:type="dxa"/>
          </w:tcPr>
          <w:p w:rsidR="005C0CDD" w:rsidRDefault="005C0CDD" w:rsidP="00C7721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509" w:type="dxa"/>
          </w:tcPr>
          <w:p w:rsidR="005C0CDD" w:rsidRDefault="005C0CDD" w:rsidP="00C7721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09" w:type="dxa"/>
          </w:tcPr>
          <w:p w:rsidR="005C0CDD" w:rsidRDefault="007C1499" w:rsidP="00C7721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</w:t>
            </w:r>
          </w:p>
        </w:tc>
      </w:tr>
      <w:tr w:rsidR="005C0CDD" w:rsidTr="00C7721D">
        <w:tc>
          <w:tcPr>
            <w:tcW w:w="675" w:type="dxa"/>
          </w:tcPr>
          <w:p w:rsidR="005C0CDD" w:rsidRDefault="005C0CDD" w:rsidP="00C7721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4727" w:type="dxa"/>
          </w:tcPr>
          <w:p w:rsidR="005C0CDD" w:rsidRDefault="005C0CDD" w:rsidP="00C7721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Гимнастика</w:t>
            </w:r>
          </w:p>
        </w:tc>
        <w:tc>
          <w:tcPr>
            <w:tcW w:w="2509" w:type="dxa"/>
          </w:tcPr>
          <w:p w:rsidR="005C0CDD" w:rsidRDefault="005C0CDD" w:rsidP="00C7721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09" w:type="dxa"/>
          </w:tcPr>
          <w:p w:rsidR="005C0CDD" w:rsidRDefault="005C0CDD" w:rsidP="00C7721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</w:tr>
      <w:tr w:rsidR="005C0CDD" w:rsidTr="00C7721D">
        <w:tc>
          <w:tcPr>
            <w:tcW w:w="675" w:type="dxa"/>
          </w:tcPr>
          <w:p w:rsidR="005C0CDD" w:rsidRDefault="005C0CDD" w:rsidP="00C7721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4727" w:type="dxa"/>
          </w:tcPr>
          <w:p w:rsidR="005C0CDD" w:rsidRDefault="005C0CDD" w:rsidP="00C7721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509" w:type="dxa"/>
          </w:tcPr>
          <w:p w:rsidR="005C0CDD" w:rsidRDefault="005C0CDD" w:rsidP="00C7721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09" w:type="dxa"/>
          </w:tcPr>
          <w:p w:rsidR="005C0CDD" w:rsidRDefault="005C0CDD" w:rsidP="00C7721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</w:t>
            </w:r>
          </w:p>
        </w:tc>
      </w:tr>
      <w:tr w:rsidR="005C0CDD" w:rsidTr="00C7721D">
        <w:tc>
          <w:tcPr>
            <w:tcW w:w="5402" w:type="dxa"/>
            <w:gridSpan w:val="2"/>
          </w:tcPr>
          <w:p w:rsidR="005C0CDD" w:rsidRDefault="005C0CDD" w:rsidP="00C7721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Итого:</w:t>
            </w:r>
          </w:p>
        </w:tc>
        <w:tc>
          <w:tcPr>
            <w:tcW w:w="2509" w:type="dxa"/>
          </w:tcPr>
          <w:p w:rsidR="005C0CDD" w:rsidRDefault="005C0CDD" w:rsidP="00C7721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102 час.</w:t>
            </w:r>
          </w:p>
        </w:tc>
        <w:tc>
          <w:tcPr>
            <w:tcW w:w="2509" w:type="dxa"/>
          </w:tcPr>
          <w:p w:rsidR="005C0CDD" w:rsidRDefault="005C0CDD" w:rsidP="00C7721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102 час.</w:t>
            </w:r>
          </w:p>
        </w:tc>
      </w:tr>
    </w:tbl>
    <w:p w:rsidR="005C0CDD" w:rsidRDefault="005C0CDD" w:rsidP="005C0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0E8" w:rsidRPr="005C0CDD" w:rsidRDefault="008540E8" w:rsidP="005C0CDD">
      <w:pPr>
        <w:pStyle w:val="FR2"/>
        <w:spacing w:before="0"/>
        <w:ind w:left="0"/>
        <w:rPr>
          <w:rFonts w:ascii="Times New Roman" w:hAnsi="Times New Roman"/>
          <w:b w:val="0"/>
          <w:i/>
          <w:sz w:val="24"/>
          <w:szCs w:val="24"/>
        </w:rPr>
        <w:sectPr w:rsidR="008540E8" w:rsidRPr="005C0CDD" w:rsidSect="0035381D">
          <w:pgSz w:w="11906" w:h="16838"/>
          <w:pgMar w:top="1134" w:right="851" w:bottom="709" w:left="851" w:header="709" w:footer="709" w:gutter="0"/>
          <w:cols w:space="708"/>
          <w:docGrid w:linePitch="360"/>
        </w:sectPr>
      </w:pPr>
    </w:p>
    <w:p w:rsidR="002A0723" w:rsidRPr="002A0723" w:rsidRDefault="002A0723" w:rsidP="005C0CDD">
      <w:pPr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  <w:r w:rsidRPr="002A0723">
        <w:rPr>
          <w:rFonts w:ascii="Times New Roman" w:hAnsi="Times New Roman" w:cs="Times New Roman"/>
          <w:b/>
          <w:sz w:val="32"/>
          <w:szCs w:val="24"/>
        </w:rPr>
        <w:lastRenderedPageBreak/>
        <w:t>Предполагаемые результаты</w:t>
      </w:r>
    </w:p>
    <w:p w:rsidR="002A0723" w:rsidRPr="002A0723" w:rsidRDefault="002A0723" w:rsidP="002A072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A0723" w:rsidRDefault="002A0723" w:rsidP="002A072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02472">
        <w:rPr>
          <w:rFonts w:ascii="Times New Roman" w:hAnsi="Times New Roman"/>
          <w:b/>
          <w:sz w:val="24"/>
          <w:szCs w:val="24"/>
        </w:rPr>
        <w:t xml:space="preserve">Личностные </w:t>
      </w:r>
      <w:r w:rsidRPr="00D02472">
        <w:rPr>
          <w:rFonts w:ascii="Times New Roman" w:hAnsi="Times New Roman"/>
          <w:sz w:val="24"/>
          <w:szCs w:val="24"/>
        </w:rPr>
        <w:t>результаты</w:t>
      </w:r>
      <w:r>
        <w:rPr>
          <w:rFonts w:ascii="Times New Roman" w:hAnsi="Times New Roman"/>
          <w:sz w:val="24"/>
          <w:szCs w:val="24"/>
        </w:rPr>
        <w:t xml:space="preserve"> освоения прог</w:t>
      </w:r>
      <w:r w:rsidR="0061518D">
        <w:rPr>
          <w:rFonts w:ascii="Times New Roman" w:hAnsi="Times New Roman"/>
          <w:sz w:val="24"/>
          <w:szCs w:val="24"/>
        </w:rPr>
        <w:t>раммы по физической культуре в 1</w:t>
      </w:r>
      <w:r>
        <w:rPr>
          <w:rFonts w:ascii="Times New Roman" w:hAnsi="Times New Roman"/>
          <w:sz w:val="24"/>
          <w:szCs w:val="24"/>
        </w:rPr>
        <w:t xml:space="preserve"> классе</w:t>
      </w:r>
      <w:r w:rsidRPr="00D02472">
        <w:rPr>
          <w:rFonts w:ascii="Times New Roman" w:hAnsi="Times New Roman"/>
          <w:sz w:val="24"/>
          <w:szCs w:val="24"/>
        </w:rPr>
        <w:t xml:space="preserve"> включают индивидуально-личностные качества и социальные (жизненные компетенции учащихся, социально</w:t>
      </w:r>
      <w:r>
        <w:rPr>
          <w:rFonts w:ascii="Times New Roman" w:hAnsi="Times New Roman"/>
          <w:sz w:val="24"/>
          <w:szCs w:val="24"/>
        </w:rPr>
        <w:t xml:space="preserve"> значимые ценностные установки:</w:t>
      </w:r>
      <w:proofErr w:type="gramEnd"/>
    </w:p>
    <w:p w:rsidR="002A0723" w:rsidRDefault="002A0723" w:rsidP="002A07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2472">
        <w:rPr>
          <w:rFonts w:ascii="Times New Roman" w:hAnsi="Times New Roman"/>
          <w:sz w:val="24"/>
          <w:szCs w:val="24"/>
        </w:rPr>
        <w:t>1) Осознание себя как гражданина Рос</w:t>
      </w:r>
      <w:r>
        <w:rPr>
          <w:rFonts w:ascii="Times New Roman" w:hAnsi="Times New Roman"/>
          <w:sz w:val="24"/>
          <w:szCs w:val="24"/>
        </w:rPr>
        <w:t>сии; формирование чувства гордос</w:t>
      </w:r>
      <w:r w:rsidRPr="00D02472">
        <w:rPr>
          <w:rFonts w:ascii="Times New Roman" w:hAnsi="Times New Roman"/>
          <w:sz w:val="24"/>
          <w:szCs w:val="24"/>
        </w:rPr>
        <w:t xml:space="preserve">ти за свою Родину, российский народ и историю России; </w:t>
      </w:r>
    </w:p>
    <w:p w:rsidR="002A0723" w:rsidRDefault="002A0723" w:rsidP="002A07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2472">
        <w:rPr>
          <w:rFonts w:ascii="Times New Roman" w:hAnsi="Times New Roman"/>
          <w:sz w:val="24"/>
          <w:szCs w:val="24"/>
        </w:rPr>
        <w:t xml:space="preserve">2) Формирование целостного, социально ориентированного взгляда на мир и его органичном единстве </w:t>
      </w:r>
      <w:proofErr w:type="gramStart"/>
      <w:r w:rsidRPr="00D02472">
        <w:rPr>
          <w:rFonts w:ascii="Times New Roman" w:hAnsi="Times New Roman"/>
          <w:sz w:val="24"/>
          <w:szCs w:val="24"/>
        </w:rPr>
        <w:t>природной</w:t>
      </w:r>
      <w:proofErr w:type="gramEnd"/>
      <w:r w:rsidRPr="00D02472">
        <w:rPr>
          <w:rFonts w:ascii="Times New Roman" w:hAnsi="Times New Roman"/>
          <w:sz w:val="24"/>
          <w:szCs w:val="24"/>
        </w:rPr>
        <w:t xml:space="preserve"> и социальной частей; </w:t>
      </w:r>
    </w:p>
    <w:p w:rsidR="002A0723" w:rsidRDefault="002A0723" w:rsidP="002A07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2472">
        <w:rPr>
          <w:rFonts w:ascii="Times New Roman" w:hAnsi="Times New Roman"/>
          <w:sz w:val="24"/>
          <w:szCs w:val="24"/>
        </w:rPr>
        <w:t xml:space="preserve">3) Формирование уважительного отношения к иному мнению, истории и культуре других народов; </w:t>
      </w:r>
    </w:p>
    <w:p w:rsidR="002A0723" w:rsidRDefault="002A0723" w:rsidP="002A07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2472">
        <w:rPr>
          <w:rFonts w:ascii="Times New Roman" w:hAnsi="Times New Roman"/>
          <w:sz w:val="24"/>
          <w:szCs w:val="24"/>
        </w:rPr>
        <w:t xml:space="preserve">4) Развитие адекватных представлений о собственных возможностях, о насущно необходимом жизнеобеспечении; </w:t>
      </w:r>
    </w:p>
    <w:p w:rsidR="002A0723" w:rsidRDefault="002A0723" w:rsidP="002A07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2472">
        <w:rPr>
          <w:rFonts w:ascii="Times New Roman" w:hAnsi="Times New Roman"/>
          <w:sz w:val="24"/>
          <w:szCs w:val="24"/>
        </w:rPr>
        <w:t xml:space="preserve">5) Овладение начальными навыками адаптации в динамично изменяющемся и развивающемся мире; </w:t>
      </w:r>
    </w:p>
    <w:p w:rsidR="002A0723" w:rsidRDefault="002A0723" w:rsidP="002A07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2472">
        <w:rPr>
          <w:rFonts w:ascii="Times New Roman" w:hAnsi="Times New Roman"/>
          <w:sz w:val="24"/>
          <w:szCs w:val="24"/>
        </w:rPr>
        <w:t xml:space="preserve">6) Овладение социально-бытовыми умениями, используемыми в повседневной жизни; </w:t>
      </w:r>
    </w:p>
    <w:p w:rsidR="002A0723" w:rsidRDefault="002A0723" w:rsidP="002A07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2472">
        <w:rPr>
          <w:rFonts w:ascii="Times New Roman" w:hAnsi="Times New Roman"/>
          <w:sz w:val="24"/>
          <w:szCs w:val="24"/>
        </w:rPr>
        <w:t>7) Владение навыками коммуникации и принятыми ритуалами социального взаимодействия;</w:t>
      </w:r>
    </w:p>
    <w:p w:rsidR="002A0723" w:rsidRDefault="002A0723" w:rsidP="002A07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2472">
        <w:rPr>
          <w:rFonts w:ascii="Times New Roman" w:hAnsi="Times New Roman"/>
          <w:sz w:val="24"/>
          <w:szCs w:val="24"/>
        </w:rPr>
        <w:t xml:space="preserve"> 8) Способность к осмыслению и дифференциации картины мира, её временно-пространственной организации;</w:t>
      </w:r>
    </w:p>
    <w:p w:rsidR="002A0723" w:rsidRDefault="002A0723" w:rsidP="002A07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2472">
        <w:rPr>
          <w:rFonts w:ascii="Times New Roman" w:hAnsi="Times New Roman"/>
          <w:sz w:val="24"/>
          <w:szCs w:val="24"/>
        </w:rPr>
        <w:t xml:space="preserve"> 9) 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2A0723" w:rsidRDefault="002A0723" w:rsidP="002A07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2472">
        <w:rPr>
          <w:rFonts w:ascii="Times New Roman" w:hAnsi="Times New Roman"/>
          <w:sz w:val="24"/>
          <w:szCs w:val="24"/>
        </w:rPr>
        <w:t xml:space="preserve">10) Принятие и освоение социальной роли обучающегося, формирование и развитие социально значимых мотивов учебной деятельности; 11) Развитие навыков сотрудничества </w:t>
      </w:r>
      <w:proofErr w:type="gramStart"/>
      <w:r w:rsidRPr="00D02472">
        <w:rPr>
          <w:rFonts w:ascii="Times New Roman" w:hAnsi="Times New Roman"/>
          <w:sz w:val="24"/>
          <w:szCs w:val="24"/>
        </w:rPr>
        <w:t>со</w:t>
      </w:r>
      <w:proofErr w:type="gramEnd"/>
      <w:r w:rsidRPr="00D02472">
        <w:rPr>
          <w:rFonts w:ascii="Times New Roman" w:hAnsi="Times New Roman"/>
          <w:sz w:val="24"/>
          <w:szCs w:val="24"/>
        </w:rPr>
        <w:t xml:space="preserve"> взрослыми и сверстниками в разных социальных ситуациях; </w:t>
      </w:r>
    </w:p>
    <w:p w:rsidR="002A0723" w:rsidRDefault="002A0723" w:rsidP="002A07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2472">
        <w:rPr>
          <w:rFonts w:ascii="Times New Roman" w:hAnsi="Times New Roman"/>
          <w:sz w:val="24"/>
          <w:szCs w:val="24"/>
        </w:rPr>
        <w:t xml:space="preserve">12) Формирование эстетической потребности, ценностей и чувств; </w:t>
      </w:r>
    </w:p>
    <w:p w:rsidR="002A0723" w:rsidRDefault="002A0723" w:rsidP="002A07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2472">
        <w:rPr>
          <w:rFonts w:ascii="Times New Roman" w:hAnsi="Times New Roman"/>
          <w:sz w:val="24"/>
          <w:szCs w:val="24"/>
        </w:rPr>
        <w:t xml:space="preserve">13)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375C6E" w:rsidRDefault="002A0723" w:rsidP="00375C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2472">
        <w:rPr>
          <w:rFonts w:ascii="Times New Roman" w:hAnsi="Times New Roman"/>
          <w:sz w:val="24"/>
          <w:szCs w:val="24"/>
        </w:rPr>
        <w:t>14)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</w:r>
      <w:r w:rsidR="00375C6E">
        <w:rPr>
          <w:rFonts w:ascii="Times New Roman" w:hAnsi="Times New Roman"/>
          <w:sz w:val="24"/>
          <w:szCs w:val="24"/>
        </w:rPr>
        <w:t>.</w:t>
      </w:r>
    </w:p>
    <w:p w:rsidR="00375C6E" w:rsidRDefault="00375C6E" w:rsidP="00375C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75C6E">
        <w:rPr>
          <w:rFonts w:ascii="Times New Roman" w:hAnsi="Times New Roman"/>
          <w:b/>
          <w:sz w:val="24"/>
          <w:szCs w:val="24"/>
        </w:rPr>
        <w:t xml:space="preserve"> </w:t>
      </w:r>
      <w:r w:rsidRPr="00D02472">
        <w:rPr>
          <w:rFonts w:ascii="Times New Roman" w:hAnsi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75C6E">
        <w:rPr>
          <w:rFonts w:ascii="Times New Roman" w:hAnsi="Times New Roman"/>
          <w:sz w:val="24"/>
          <w:szCs w:val="24"/>
        </w:rPr>
        <w:t>освоения программы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02472">
        <w:rPr>
          <w:rFonts w:ascii="Times New Roman" w:hAnsi="Times New Roman"/>
          <w:sz w:val="24"/>
          <w:szCs w:val="24"/>
        </w:rPr>
        <w:t>включают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55956">
        <w:rPr>
          <w:rFonts w:ascii="Times New Roman" w:hAnsi="Times New Roman"/>
          <w:sz w:val="24"/>
          <w:szCs w:val="24"/>
        </w:rPr>
        <w:t xml:space="preserve">освоенный </w:t>
      </w:r>
      <w:proofErr w:type="gramStart"/>
      <w:r w:rsidRPr="00455956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55956">
        <w:rPr>
          <w:rFonts w:ascii="Times New Roman" w:hAnsi="Times New Roman"/>
          <w:sz w:val="24"/>
          <w:szCs w:val="24"/>
        </w:rPr>
        <w:t xml:space="preserve"> в ходе изучения учебн</w:t>
      </w:r>
      <w:r>
        <w:rPr>
          <w:rFonts w:ascii="Times New Roman" w:hAnsi="Times New Roman"/>
          <w:sz w:val="24"/>
          <w:szCs w:val="24"/>
        </w:rPr>
        <w:t>ого предмета</w:t>
      </w:r>
      <w:r w:rsidRPr="00455956">
        <w:rPr>
          <w:rFonts w:ascii="Times New Roman" w:hAnsi="Times New Roman"/>
          <w:sz w:val="24"/>
          <w:szCs w:val="24"/>
        </w:rPr>
        <w:t xml:space="preserve"> опыт специфической для каждой предметной области деятельности по получению нового знания, его преобразованию и при</w:t>
      </w:r>
      <w:r>
        <w:rPr>
          <w:rFonts w:ascii="Times New Roman" w:hAnsi="Times New Roman"/>
          <w:sz w:val="24"/>
          <w:szCs w:val="24"/>
        </w:rPr>
        <w:t>менению.</w:t>
      </w:r>
    </w:p>
    <w:p w:rsidR="00375C6E" w:rsidRPr="003E51C4" w:rsidRDefault="00375C6E" w:rsidP="00375C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51C4">
        <w:rPr>
          <w:rFonts w:ascii="Times New Roman" w:hAnsi="Times New Roman"/>
          <w:sz w:val="24"/>
          <w:szCs w:val="24"/>
        </w:rPr>
        <w:t>Предметные результаты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2472">
        <w:rPr>
          <w:rFonts w:ascii="Times New Roman" w:hAnsi="Times New Roman"/>
          <w:sz w:val="24"/>
          <w:szCs w:val="24"/>
        </w:rPr>
        <w:t>отражают:</w:t>
      </w:r>
    </w:p>
    <w:p w:rsidR="00375C6E" w:rsidRPr="00AB7B91" w:rsidRDefault="00375C6E" w:rsidP="00375C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7B91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7B91">
        <w:rPr>
          <w:rFonts w:ascii="Times New Roman" w:hAnsi="Times New Roman"/>
          <w:sz w:val="24"/>
          <w:szCs w:val="24"/>
        </w:rPr>
        <w:t xml:space="preserve">Формирование первоначальных представлений о значении физической культуры для укрепления здоровья человека, физического развития, повышения работоспособности;  </w:t>
      </w:r>
    </w:p>
    <w:p w:rsidR="00375C6E" w:rsidRDefault="00375C6E" w:rsidP="00375C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7B91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7B91">
        <w:rPr>
          <w:rFonts w:ascii="Times New Roman" w:hAnsi="Times New Roman"/>
          <w:sz w:val="24"/>
          <w:szCs w:val="24"/>
        </w:rPr>
        <w:t xml:space="preserve">Формирование установки на сохранение и укрепление здоровья, навыков здорового и безопасного образа жизни;  </w:t>
      </w:r>
    </w:p>
    <w:p w:rsidR="00375C6E" w:rsidRDefault="00375C6E" w:rsidP="00375C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AB7B91">
        <w:rPr>
          <w:rFonts w:ascii="Times New Roman" w:hAnsi="Times New Roman"/>
          <w:sz w:val="24"/>
          <w:szCs w:val="24"/>
        </w:rPr>
        <w:t xml:space="preserve">Овладение основными представлениями о собственном теле, возможностях его  физических функций, возможностях компенсации;  </w:t>
      </w:r>
    </w:p>
    <w:p w:rsidR="00375C6E" w:rsidRDefault="00375C6E" w:rsidP="00375C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AB7B91">
        <w:rPr>
          <w:rFonts w:ascii="Times New Roman" w:hAnsi="Times New Roman"/>
          <w:sz w:val="24"/>
          <w:szCs w:val="24"/>
        </w:rPr>
        <w:t>Формирование понимания связи телесного самочувствия с настроением,  собственной ак</w:t>
      </w:r>
      <w:r>
        <w:rPr>
          <w:rFonts w:ascii="Times New Roman" w:hAnsi="Times New Roman"/>
          <w:sz w:val="24"/>
          <w:szCs w:val="24"/>
        </w:rPr>
        <w:t xml:space="preserve">тивностью, самостоятельностью и </w:t>
      </w:r>
      <w:r w:rsidRPr="00AB7B91">
        <w:rPr>
          <w:rFonts w:ascii="Times New Roman" w:hAnsi="Times New Roman"/>
          <w:sz w:val="24"/>
          <w:szCs w:val="24"/>
        </w:rPr>
        <w:t xml:space="preserve">независимостью;  </w:t>
      </w:r>
    </w:p>
    <w:p w:rsidR="00375C6E" w:rsidRDefault="00375C6E" w:rsidP="00375C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Pr="00AB7B91">
        <w:rPr>
          <w:rFonts w:ascii="Times New Roman" w:hAnsi="Times New Roman"/>
          <w:sz w:val="24"/>
          <w:szCs w:val="24"/>
        </w:rPr>
        <w:t xml:space="preserve">Овладение умениями поддерживать образ жизни, соответствующий возрасту,  потребностям и ограничениями здоровья, поддерживать режим дня с необходимыми оздоровительными процедурами.  Овладение умениями включаться в занятия на свежем воздухе, адекватно дозировать физическую нагрузку, соблюдать необходимый индивидуальный режим питания и сна;  </w:t>
      </w:r>
    </w:p>
    <w:p w:rsidR="00375C6E" w:rsidRDefault="00375C6E" w:rsidP="00375C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Pr="00AB7B91">
        <w:rPr>
          <w:rFonts w:ascii="Times New Roman" w:hAnsi="Times New Roman"/>
          <w:sz w:val="24"/>
          <w:szCs w:val="24"/>
        </w:rPr>
        <w:t>Формирование умения следить за своим физическим с</w:t>
      </w:r>
      <w:r>
        <w:rPr>
          <w:rFonts w:ascii="Times New Roman" w:hAnsi="Times New Roman"/>
          <w:sz w:val="24"/>
          <w:szCs w:val="24"/>
        </w:rPr>
        <w:t>остоянием, величиной  физических нагрузок</w:t>
      </w:r>
      <w:r w:rsidRPr="00AB7B91">
        <w:rPr>
          <w:rFonts w:ascii="Times New Roman" w:hAnsi="Times New Roman"/>
          <w:sz w:val="24"/>
          <w:szCs w:val="24"/>
        </w:rPr>
        <w:t xml:space="preserve">;  </w:t>
      </w:r>
    </w:p>
    <w:p w:rsidR="00375C6E" w:rsidRDefault="00375C6E" w:rsidP="00375C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Pr="00AB7B91">
        <w:rPr>
          <w:rFonts w:ascii="Times New Roman" w:hAnsi="Times New Roman"/>
          <w:sz w:val="24"/>
          <w:szCs w:val="24"/>
        </w:rPr>
        <w:t xml:space="preserve">Развитие основных физических качеств (силы, быстроты, выносливости,  координации, гибкости);  </w:t>
      </w:r>
    </w:p>
    <w:p w:rsidR="00375C6E" w:rsidRDefault="00375C6E" w:rsidP="00375C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</w:t>
      </w:r>
      <w:r w:rsidRPr="00AB7B91">
        <w:rPr>
          <w:rFonts w:ascii="Times New Roman" w:hAnsi="Times New Roman"/>
          <w:sz w:val="24"/>
          <w:szCs w:val="24"/>
        </w:rPr>
        <w:t>Формирование установки на сохранение и укрепление здоровья, навыков  здорового и безопасного образа жизни</w:t>
      </w:r>
      <w:r>
        <w:rPr>
          <w:rFonts w:ascii="Times New Roman" w:hAnsi="Times New Roman"/>
          <w:sz w:val="24"/>
          <w:szCs w:val="24"/>
        </w:rPr>
        <w:t>.</w:t>
      </w:r>
    </w:p>
    <w:p w:rsidR="00375C6E" w:rsidRDefault="00375C6E" w:rsidP="00375C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375C6E" w:rsidRDefault="00375C6E" w:rsidP="00375C6E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АООП определяет два уровня овладения предметными результатами: </w:t>
      </w:r>
      <w:r w:rsidRPr="00375C6E">
        <w:rPr>
          <w:rFonts w:ascii="Times New Roman" w:hAnsi="Times New Roman"/>
          <w:sz w:val="24"/>
          <w:szCs w:val="24"/>
          <w:u w:val="single"/>
        </w:rPr>
        <w:t>минимальный и достаточный</w:t>
      </w:r>
    </w:p>
    <w:p w:rsidR="00E408A3" w:rsidRPr="00E408A3" w:rsidRDefault="00E408A3" w:rsidP="00375C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>Минимальный уровень</w:t>
      </w:r>
      <w:r>
        <w:rPr>
          <w:rFonts w:ascii="Times New Roman" w:hAnsi="Times New Roman"/>
          <w:sz w:val="24"/>
          <w:szCs w:val="24"/>
        </w:rPr>
        <w:t xml:space="preserve"> является обязательным для большинства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 с умственной отсталостью.</w:t>
      </w:r>
    </w:p>
    <w:p w:rsidR="00375C6E" w:rsidRDefault="00375C6E" w:rsidP="00375C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E408A3" w:rsidRDefault="00E408A3" w:rsidP="00E408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727">
        <w:rPr>
          <w:rFonts w:ascii="Times New Roman" w:hAnsi="Times New Roman" w:cs="Times New Roman"/>
          <w:b/>
          <w:sz w:val="24"/>
          <w:szCs w:val="24"/>
        </w:rPr>
        <w:t>Минимальный уровень:</w:t>
      </w:r>
    </w:p>
    <w:p w:rsidR="00E408A3" w:rsidRPr="00A12727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A3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знать правила поведения в спортивном зале и на спортивной площадке,</w:t>
      </w:r>
    </w:p>
    <w:p w:rsidR="00E408A3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подготавливать спортивную форму и самостоятельно переодеваться,</w:t>
      </w:r>
    </w:p>
    <w:p w:rsidR="00E408A3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выполнять основные движения рук, ног, туловища и головы по подражанию педагогу,</w:t>
      </w:r>
    </w:p>
    <w:p w:rsidR="00E408A3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выполнять упражнения с предметами в разном темпе по подражанию педагогу,</w:t>
      </w:r>
    </w:p>
    <w:p w:rsidR="00E408A3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участвовать в подвижных играх под руководством педагога, подчиняться правилам игры.</w:t>
      </w:r>
    </w:p>
    <w:p w:rsidR="00E408A3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A3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A3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727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</w:p>
    <w:p w:rsidR="00E408A3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A3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знания о физической культуре как средства укрепления здоровья, физического развития и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физического совершенствования человека.</w:t>
      </w:r>
    </w:p>
    <w:p w:rsidR="00E408A3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-выполнение комплексов упражнений для формирования правильной осанки и развития  </w:t>
      </w:r>
    </w:p>
    <w:p w:rsidR="00E408A3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мышц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туловища, развития основных физических качеств;</w:t>
      </w:r>
    </w:p>
    <w:p w:rsidR="00E408A3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-участие в оздоровительных занятиях в режиме дня (физкультминутки);</w:t>
      </w:r>
    </w:p>
    <w:p w:rsidR="00E408A3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знание видов двигательной активности в процессе физического воспитания;</w:t>
      </w:r>
    </w:p>
    <w:p w:rsidR="00E408A3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выполнение двигательных действий;</w:t>
      </w:r>
    </w:p>
    <w:p w:rsidR="00E408A3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подавать строевые команды, вести подсчет при выполнении общеразвивающих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упражнений;</w:t>
      </w:r>
    </w:p>
    <w:p w:rsidR="00E408A3" w:rsidRPr="00A12727" w:rsidRDefault="00E408A3" w:rsidP="00E408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3" w:rsidRDefault="00E408A3" w:rsidP="00E408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C6E" w:rsidRDefault="00375C6E" w:rsidP="00375C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375C6E" w:rsidRDefault="00375C6E" w:rsidP="00375C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2A0723" w:rsidRPr="002A0723" w:rsidRDefault="002A0723" w:rsidP="00375C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2A0723" w:rsidRPr="002A0723" w:rsidSect="00534CAB">
          <w:pgSz w:w="11906" w:h="16838"/>
          <w:pgMar w:top="709" w:right="851" w:bottom="1134" w:left="851" w:header="709" w:footer="709" w:gutter="0"/>
          <w:cols w:space="708"/>
          <w:docGrid w:linePitch="360"/>
        </w:sectPr>
      </w:pPr>
    </w:p>
    <w:p w:rsidR="00334255" w:rsidRDefault="004B7FEB" w:rsidP="00E408A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5</w:t>
      </w:r>
      <w:r w:rsidR="00380CE7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>.</w:t>
      </w:r>
      <w:r w:rsidR="00DA2BE0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334255" w:rsidRPr="00A84D1F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>Литература</w:t>
      </w:r>
      <w:r w:rsidR="00661BB7" w:rsidRPr="00A84D1F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>.</w:t>
      </w:r>
    </w:p>
    <w:p w:rsidR="00DA2BE0" w:rsidRPr="00A84D1F" w:rsidRDefault="00DA2BE0" w:rsidP="00DA2BE0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334255" w:rsidRPr="00A84D1F" w:rsidRDefault="00630D66" w:rsidP="004765AC">
      <w:pPr>
        <w:numPr>
          <w:ilvl w:val="0"/>
          <w:numId w:val="9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Адаптированная основная общеобразовательная программа образования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обучающ</w:t>
      </w:r>
      <w:r w:rsidR="00DA2BE0">
        <w:rPr>
          <w:rFonts w:ascii="Times New Roman" w:hAnsi="Times New Roman" w:cs="Times New Roman"/>
          <w:sz w:val="24"/>
          <w:szCs w:val="24"/>
          <w:lang w:eastAsia="ru-RU"/>
        </w:rPr>
        <w:t>ихся</w:t>
      </w:r>
      <w:proofErr w:type="gramEnd"/>
      <w:r w:rsidR="00DA2BE0">
        <w:rPr>
          <w:rFonts w:ascii="Times New Roman" w:hAnsi="Times New Roman" w:cs="Times New Roman"/>
          <w:sz w:val="24"/>
          <w:szCs w:val="24"/>
          <w:lang w:eastAsia="ru-RU"/>
        </w:rPr>
        <w:t xml:space="preserve"> с </w:t>
      </w:r>
      <w:r w:rsidR="00DA2BE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              умственной отсталостью (</w:t>
      </w:r>
      <w:r>
        <w:rPr>
          <w:rFonts w:ascii="Times New Roman" w:hAnsi="Times New Roman" w:cs="Times New Roman"/>
          <w:sz w:val="24"/>
          <w:szCs w:val="24"/>
          <w:lang w:eastAsia="ru-RU"/>
        </w:rPr>
        <w:t>интеллектуальными нарушениями)</w:t>
      </w:r>
      <w:r w:rsidR="00DA2BE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34255" w:rsidRPr="00A84D1F" w:rsidRDefault="00DA2BE0" w:rsidP="004765AC">
      <w:pPr>
        <w:numPr>
          <w:ilvl w:val="0"/>
          <w:numId w:val="9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Программы специальных (коррекционных) образовательных учреждений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VIII</w:t>
      </w:r>
      <w:r w:rsidRPr="00DA2BE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вида, 1-4 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              класс, под редакцией В.В. Воронковой. Гуманитарный издательский центр ВЛАДОС, 2010.  </w:t>
      </w:r>
    </w:p>
    <w:p w:rsidR="00334255" w:rsidRPr="00A84D1F" w:rsidRDefault="00334255" w:rsidP="004765AC">
      <w:pPr>
        <w:numPr>
          <w:ilvl w:val="0"/>
          <w:numId w:val="9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Баряева Л.Б. Программа образования учащихся с умеренной и тяжелой умственной </w:t>
      </w:r>
      <w:r w:rsidR="00DA2BE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              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t>отсталостью</w:t>
      </w:r>
      <w:proofErr w:type="gramStart"/>
      <w:r w:rsidRPr="00A84D1F">
        <w:rPr>
          <w:rFonts w:ascii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A84D1F">
        <w:rPr>
          <w:rFonts w:ascii="Times New Roman" w:hAnsi="Times New Roman" w:cs="Times New Roman"/>
          <w:sz w:val="24"/>
          <w:szCs w:val="24"/>
          <w:lang w:eastAsia="ru-RU"/>
        </w:rPr>
        <w:t>пб ЦДК. 2011.</w:t>
      </w:r>
    </w:p>
    <w:p w:rsidR="00334255" w:rsidRPr="00A84D1F" w:rsidRDefault="00334255" w:rsidP="004765AC">
      <w:pPr>
        <w:numPr>
          <w:ilvl w:val="0"/>
          <w:numId w:val="9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Баряева Л. Б., Гаврилушкина О. П., Зарин А., Соколова Н. Д. Программа воспитания и </w:t>
      </w:r>
      <w:r w:rsidR="00DA2BE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              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t>обучения дошкольников с интеллек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туальной недостаточностью. — СПб</w:t>
      </w:r>
      <w:proofErr w:type="gramStart"/>
      <w:r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.: </w:t>
      </w:r>
      <w:proofErr w:type="gramEnd"/>
      <w:r w:rsidRPr="00A84D1F">
        <w:rPr>
          <w:rFonts w:ascii="Times New Roman" w:hAnsi="Times New Roman" w:cs="Times New Roman"/>
          <w:sz w:val="24"/>
          <w:szCs w:val="24"/>
          <w:lang w:eastAsia="ru-RU"/>
        </w:rPr>
        <w:t>КАРО, 2007.</w:t>
      </w:r>
    </w:p>
    <w:p w:rsidR="00334255" w:rsidRPr="00A84D1F" w:rsidRDefault="00334255" w:rsidP="004765AC">
      <w:pPr>
        <w:numPr>
          <w:ilvl w:val="0"/>
          <w:numId w:val="9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Горская и. Ю. Координационные способности школьников с нарушением интеллекта. </w:t>
      </w:r>
      <w:r w:rsidR="00DA2BE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              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t>Учебное пособие / И. Ю. Горская, Т. В. Синельникова.- Омск, Сиб ГАФК, 1999</w:t>
      </w:r>
    </w:p>
    <w:p w:rsidR="00334255" w:rsidRPr="00A84D1F" w:rsidRDefault="00334255" w:rsidP="004765AC">
      <w:pPr>
        <w:numPr>
          <w:ilvl w:val="0"/>
          <w:numId w:val="9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Григорьев Д. В.Совершенствование двигательных способностей школьников в условиях </w:t>
      </w:r>
      <w:r w:rsidR="00DA2BE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              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t>общеобразовательной школы. — СПб</w:t>
      </w:r>
      <w:proofErr w:type="gramStart"/>
      <w:r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.: </w:t>
      </w:r>
      <w:proofErr w:type="gramEnd"/>
      <w:r w:rsidRPr="00A84D1F">
        <w:rPr>
          <w:rFonts w:ascii="Times New Roman" w:hAnsi="Times New Roman" w:cs="Times New Roman"/>
          <w:sz w:val="24"/>
          <w:szCs w:val="24"/>
          <w:lang w:eastAsia="ru-RU"/>
        </w:rPr>
        <w:t>Наука-Питер, 2005.</w:t>
      </w:r>
    </w:p>
    <w:p w:rsidR="00334255" w:rsidRPr="00A84D1F" w:rsidRDefault="00334255" w:rsidP="004765AC">
      <w:pPr>
        <w:numPr>
          <w:ilvl w:val="0"/>
          <w:numId w:val="9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Дмитриев А. А. Физическая культура в специальном образовании: Учебное пособие для </w:t>
      </w:r>
      <w:r w:rsidR="00DA2BE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             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t>студ. Высш. Пед. Учеб. Заведений/ А. А. Дмитриев.- М.: Академия, 2002</w:t>
      </w:r>
    </w:p>
    <w:p w:rsidR="00DA2BE0" w:rsidRDefault="00334255" w:rsidP="004765AC">
      <w:pPr>
        <w:numPr>
          <w:ilvl w:val="0"/>
          <w:numId w:val="9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Евсеев С.ТТ., Шапкова Л. В.Адаптивная физическая культу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ра. — М.: Советский спорт, </w:t>
      </w:r>
    </w:p>
    <w:p w:rsidR="00334255" w:rsidRPr="00A84D1F" w:rsidRDefault="00334255" w:rsidP="00DA2BE0">
      <w:pPr>
        <w:tabs>
          <w:tab w:val="left" w:pos="993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4255" w:rsidRPr="00A84D1F" w:rsidRDefault="00334255" w:rsidP="004765AC">
      <w:pPr>
        <w:numPr>
          <w:ilvl w:val="0"/>
          <w:numId w:val="9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Забрамная С. Д., Исаева Т. Н.Психолого-педагогическая диффе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ренциация детей с </w:t>
      </w:r>
      <w:r w:rsidR="00DA2BE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              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t>умеренной и тяжелой умственной отстало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стью // Воспитание и обучение детей с </w:t>
      </w:r>
      <w:r w:rsidR="00DA2BE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              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t>нарушениями разви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тия. — 2009. — № 1. — С. 49-53.</w:t>
      </w:r>
    </w:p>
    <w:p w:rsidR="00334255" w:rsidRPr="00A84D1F" w:rsidRDefault="00334255" w:rsidP="004765AC">
      <w:pPr>
        <w:numPr>
          <w:ilvl w:val="0"/>
          <w:numId w:val="9"/>
        </w:numPr>
        <w:tabs>
          <w:tab w:val="left" w:pos="993"/>
        </w:tabs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D1F">
        <w:rPr>
          <w:rFonts w:ascii="Times New Roman" w:hAnsi="Times New Roman" w:cs="Times New Roman"/>
          <w:sz w:val="24"/>
          <w:szCs w:val="24"/>
          <w:lang w:eastAsia="ru-RU"/>
        </w:rPr>
        <w:t>Коррекционные подвижные игры и упражнения для детей с нарушениями развития</w:t>
      </w:r>
      <w:proofErr w:type="gramStart"/>
      <w:r w:rsidRPr="00A84D1F">
        <w:rPr>
          <w:rFonts w:ascii="Times New Roman" w:hAnsi="Times New Roman" w:cs="Times New Roman"/>
          <w:sz w:val="24"/>
          <w:szCs w:val="24"/>
          <w:lang w:eastAsia="ru-RU"/>
        </w:rPr>
        <w:t>/ П</w:t>
      </w:r>
      <w:proofErr w:type="gramEnd"/>
      <w:r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од </w:t>
      </w:r>
      <w:r w:rsidR="00DA2BE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              </w:t>
      </w:r>
      <w:r w:rsidRPr="00A84D1F">
        <w:rPr>
          <w:rFonts w:ascii="Times New Roman" w:hAnsi="Times New Roman" w:cs="Times New Roman"/>
          <w:sz w:val="24"/>
          <w:szCs w:val="24"/>
          <w:lang w:eastAsia="ru-RU"/>
        </w:rPr>
        <w:t>общей редакцией проф. Л. В. Шапковой, М.: Советский спорт, 2002</w:t>
      </w:r>
    </w:p>
    <w:p w:rsidR="00DA2BE0" w:rsidRDefault="004B711D" w:rsidP="00DA2BE0">
      <w:pPr>
        <w:tabs>
          <w:tab w:val="left" w:pos="993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DA2BE0">
        <w:rPr>
          <w:rFonts w:ascii="Times New Roman" w:hAnsi="Times New Roman" w:cs="Times New Roman"/>
          <w:sz w:val="24"/>
          <w:szCs w:val="24"/>
          <w:lang w:eastAsia="ru-RU"/>
        </w:rPr>
        <w:t xml:space="preserve"> 11.  </w:t>
      </w:r>
      <w:r w:rsidR="00334255"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направления и содержание обучения детей и подростком с </w:t>
      </w:r>
      <w:proofErr w:type="gramStart"/>
      <w:r w:rsidR="00334255" w:rsidRPr="00A84D1F">
        <w:rPr>
          <w:rFonts w:ascii="Times New Roman" w:hAnsi="Times New Roman" w:cs="Times New Roman"/>
          <w:sz w:val="24"/>
          <w:szCs w:val="24"/>
          <w:lang w:eastAsia="ru-RU"/>
        </w:rPr>
        <w:t>особыми</w:t>
      </w:r>
      <w:proofErr w:type="gramEnd"/>
      <w:r w:rsidR="00334255"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A2BE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34255" w:rsidRPr="00A84D1F" w:rsidRDefault="00DA2BE0" w:rsidP="00DA2BE0">
      <w:pPr>
        <w:tabs>
          <w:tab w:val="left" w:pos="993"/>
        </w:tabs>
        <w:suppressAutoHyphens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334255" w:rsidRPr="00A84D1F">
        <w:rPr>
          <w:rFonts w:ascii="Times New Roman" w:hAnsi="Times New Roman" w:cs="Times New Roman"/>
          <w:sz w:val="24"/>
          <w:szCs w:val="24"/>
          <w:lang w:eastAsia="ru-RU"/>
        </w:rPr>
        <w:t>образовательными потребностями в ЛПЦ г. Пско</w:t>
      </w:r>
      <w:r w:rsidR="00334255" w:rsidRPr="00A84D1F">
        <w:rPr>
          <w:rFonts w:ascii="Times New Roman" w:hAnsi="Times New Roman" w:cs="Times New Roman"/>
          <w:sz w:val="24"/>
          <w:szCs w:val="24"/>
          <w:lang w:eastAsia="ru-RU"/>
        </w:rPr>
        <w:softHyphen/>
        <w:t>ва</w:t>
      </w:r>
      <w:proofErr w:type="gramStart"/>
      <w:r w:rsidR="00334255"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 / П</w:t>
      </w:r>
      <w:proofErr w:type="gramEnd"/>
      <w:r w:rsidR="00334255" w:rsidRPr="00A84D1F">
        <w:rPr>
          <w:rFonts w:ascii="Times New Roman" w:hAnsi="Times New Roman" w:cs="Times New Roman"/>
          <w:sz w:val="24"/>
          <w:szCs w:val="24"/>
          <w:lang w:eastAsia="ru-RU"/>
        </w:rPr>
        <w:t xml:space="preserve">од ред. С. В. Андреевой. — Псков, </w:t>
      </w:r>
      <w:r w:rsidR="00376543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334255" w:rsidRPr="00A84D1F">
        <w:rPr>
          <w:rFonts w:ascii="Times New Roman" w:hAnsi="Times New Roman" w:cs="Times New Roman"/>
          <w:sz w:val="24"/>
          <w:szCs w:val="24"/>
          <w:lang w:eastAsia="ru-RU"/>
        </w:rPr>
        <w:t>2000.</w:t>
      </w:r>
    </w:p>
    <w:p w:rsidR="00334255" w:rsidRPr="00A84D1F" w:rsidRDefault="00334255" w:rsidP="008827CA">
      <w:pPr>
        <w:pStyle w:val="12"/>
        <w:spacing w:line="200" w:lineRule="atLeast"/>
        <w:ind w:left="0"/>
        <w:rPr>
          <w:rFonts w:cs="Times New Roman"/>
          <w:b/>
          <w:bCs/>
          <w:color w:val="000000"/>
        </w:rPr>
      </w:pPr>
    </w:p>
    <w:p w:rsidR="00334255" w:rsidRPr="00A84D1F" w:rsidRDefault="00334255" w:rsidP="007D24F7">
      <w:pPr>
        <w:pStyle w:val="12"/>
        <w:spacing w:line="200" w:lineRule="atLeast"/>
        <w:ind w:left="0" w:firstLine="567"/>
        <w:rPr>
          <w:rFonts w:cs="Times New Roman"/>
          <w:b/>
          <w:bCs/>
          <w:color w:val="000000"/>
        </w:rPr>
      </w:pPr>
    </w:p>
    <w:p w:rsidR="00C84600" w:rsidRPr="00376543" w:rsidRDefault="00334255" w:rsidP="00376543">
      <w:pPr>
        <w:rPr>
          <w:rFonts w:ascii="Times New Roman" w:eastAsia="Calibri" w:hAnsi="Times New Roman" w:cs="Times New Roman"/>
          <w:sz w:val="24"/>
          <w:szCs w:val="24"/>
        </w:rPr>
      </w:pPr>
      <w:r w:rsidRPr="00A84D1F">
        <w:rPr>
          <w:rFonts w:cs="Times New Roman"/>
          <w:bCs/>
          <w:color w:val="000000"/>
        </w:rPr>
        <w:t xml:space="preserve">          </w:t>
      </w:r>
    </w:p>
    <w:p w:rsidR="00C84600" w:rsidRDefault="00C84600" w:rsidP="00C846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C84600" w:rsidRDefault="00C84600" w:rsidP="00C846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76543" w:rsidRPr="00B55DF3" w:rsidRDefault="00376543" w:rsidP="00376543">
      <w:pPr>
        <w:pStyle w:val="a5"/>
        <w:spacing w:before="0" w:after="0"/>
        <w:rPr>
          <w:b/>
        </w:rPr>
      </w:pPr>
    </w:p>
    <w:p w:rsidR="00376543" w:rsidRPr="006A6759" w:rsidRDefault="00376543" w:rsidP="00376543">
      <w:pPr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>СОГЛАСОВАНО</w:t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proofErr w:type="gramStart"/>
      <w:r w:rsidRPr="006A6759">
        <w:rPr>
          <w:rFonts w:ascii="Times New Roman" w:hAnsi="Times New Roman"/>
        </w:rPr>
        <w:t>СОГЛАСОВАНО</w:t>
      </w:r>
      <w:proofErr w:type="gramEnd"/>
    </w:p>
    <w:p w:rsidR="00376543" w:rsidRPr="006A6759" w:rsidRDefault="00376543" w:rsidP="00376543">
      <w:pPr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>Протокол заседания</w:t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 xml:space="preserve">                     </w:t>
      </w:r>
      <w:r w:rsidRPr="006A6759">
        <w:rPr>
          <w:rFonts w:ascii="Times New Roman" w:hAnsi="Times New Roman"/>
        </w:rPr>
        <w:t>Директор МБОУ ООШ №4</w:t>
      </w:r>
    </w:p>
    <w:p w:rsidR="00376543" w:rsidRPr="006A6759" w:rsidRDefault="00376543" w:rsidP="00376543">
      <w:pPr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>методического объединения</w:t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  <w:t xml:space="preserve">                     </w:t>
      </w:r>
      <w:r w:rsidRPr="006A6759">
        <w:rPr>
          <w:rFonts w:ascii="Times New Roman" w:hAnsi="Times New Roman"/>
        </w:rPr>
        <w:tab/>
        <w:t xml:space="preserve">       </w:t>
      </w:r>
      <w:r>
        <w:rPr>
          <w:rFonts w:ascii="Times New Roman" w:hAnsi="Times New Roman"/>
        </w:rPr>
        <w:t xml:space="preserve">                           </w:t>
      </w:r>
      <w:r w:rsidRPr="006A6759">
        <w:rPr>
          <w:rFonts w:ascii="Times New Roman" w:hAnsi="Times New Roman"/>
        </w:rPr>
        <w:t>им.В.С.Каширина х</w:t>
      </w:r>
      <w:proofErr w:type="gramStart"/>
      <w:r w:rsidRPr="006A6759">
        <w:rPr>
          <w:rFonts w:ascii="Times New Roman" w:hAnsi="Times New Roman"/>
        </w:rPr>
        <w:t>.Л</w:t>
      </w:r>
      <w:proofErr w:type="gramEnd"/>
      <w:r w:rsidRPr="006A6759">
        <w:rPr>
          <w:rFonts w:ascii="Times New Roman" w:hAnsi="Times New Roman"/>
        </w:rPr>
        <w:t>юбимов</w:t>
      </w:r>
    </w:p>
    <w:p w:rsidR="00376543" w:rsidRPr="006A6759" w:rsidRDefault="00376543" w:rsidP="00376543">
      <w:pPr>
        <w:tabs>
          <w:tab w:val="left" w:pos="6660"/>
        </w:tabs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 xml:space="preserve">учителей________________________________                          </w:t>
      </w:r>
      <w:r>
        <w:rPr>
          <w:rFonts w:ascii="Times New Roman" w:hAnsi="Times New Roman"/>
        </w:rPr>
        <w:t xml:space="preserve">                                          </w:t>
      </w:r>
      <w:r w:rsidRPr="006A6759">
        <w:rPr>
          <w:rFonts w:ascii="Times New Roman" w:hAnsi="Times New Roman"/>
        </w:rPr>
        <w:t xml:space="preserve"> Назаренко И.В.</w:t>
      </w:r>
    </w:p>
    <w:p w:rsidR="00376543" w:rsidRPr="006A6759" w:rsidRDefault="00376543" w:rsidP="003765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638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  <w:t xml:space="preserve">     </w:t>
      </w:r>
      <w:r w:rsidRPr="006A6759">
        <w:rPr>
          <w:rFonts w:ascii="Times New Roman" w:hAnsi="Times New Roman"/>
          <w:sz w:val="16"/>
          <w:szCs w:val="16"/>
        </w:rPr>
        <w:t>(предмет, курс)</w:t>
      </w:r>
      <w:r w:rsidRPr="006A6759">
        <w:rPr>
          <w:rFonts w:ascii="Times New Roman" w:hAnsi="Times New Roman"/>
          <w:sz w:val="16"/>
          <w:szCs w:val="16"/>
        </w:rPr>
        <w:tab/>
      </w:r>
      <w:r w:rsidRPr="006A6759">
        <w:rPr>
          <w:rFonts w:ascii="Times New Roman" w:hAnsi="Times New Roman"/>
          <w:sz w:val="16"/>
          <w:szCs w:val="16"/>
        </w:rPr>
        <w:tab/>
      </w:r>
      <w:r w:rsidRPr="006A6759">
        <w:rPr>
          <w:rFonts w:ascii="Times New Roman" w:hAnsi="Times New Roman"/>
          <w:sz w:val="16"/>
          <w:szCs w:val="16"/>
        </w:rPr>
        <w:tab/>
      </w:r>
    </w:p>
    <w:p w:rsidR="00376543" w:rsidRPr="006A6759" w:rsidRDefault="00376543" w:rsidP="00376543">
      <w:pPr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>от _________________________ № _________</w:t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  <w:t xml:space="preserve">         </w:t>
      </w:r>
    </w:p>
    <w:p w:rsidR="00376543" w:rsidRPr="006A6759" w:rsidRDefault="00376543" w:rsidP="00376543">
      <w:pPr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 xml:space="preserve">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             </w:t>
      </w:r>
      <w:r w:rsidRPr="006A6759">
        <w:rPr>
          <w:rFonts w:ascii="Times New Roman" w:hAnsi="Times New Roman"/>
        </w:rPr>
        <w:t xml:space="preserve">   3</w:t>
      </w:r>
      <w:r w:rsidRPr="006A6759">
        <w:rPr>
          <w:rFonts w:ascii="Times New Roman" w:hAnsi="Times New Roman"/>
          <w:u w:val="single"/>
        </w:rPr>
        <w:t>1.08.2020 года___</w:t>
      </w:r>
    </w:p>
    <w:p w:rsidR="00376543" w:rsidRPr="006A6759" w:rsidRDefault="00376543" w:rsidP="0037654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6A6759">
        <w:rPr>
          <w:rFonts w:ascii="Times New Roman" w:hAnsi="Times New Roman"/>
        </w:rPr>
        <w:t>________________________________________</w:t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  <w:t xml:space="preserve">                </w:t>
      </w:r>
      <w:r w:rsidRPr="006A6759">
        <w:rPr>
          <w:rFonts w:ascii="Times New Roman" w:hAnsi="Times New Roman"/>
          <w:sz w:val="16"/>
          <w:szCs w:val="16"/>
        </w:rPr>
        <w:t>(дата)</w:t>
      </w:r>
    </w:p>
    <w:p w:rsidR="00376543" w:rsidRPr="006A6759" w:rsidRDefault="00376543" w:rsidP="0037654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759">
        <w:rPr>
          <w:rFonts w:ascii="Times New Roman" w:hAnsi="Times New Roman"/>
          <w:sz w:val="20"/>
          <w:szCs w:val="20"/>
        </w:rPr>
        <w:t xml:space="preserve">                   (подпись руководителя МО, ф.и</w:t>
      </w:r>
      <w:proofErr w:type="gramStart"/>
      <w:r w:rsidRPr="006A6759">
        <w:rPr>
          <w:rFonts w:ascii="Times New Roman" w:hAnsi="Times New Roman"/>
          <w:sz w:val="20"/>
          <w:szCs w:val="20"/>
        </w:rPr>
        <w:t>.о</w:t>
      </w:r>
      <w:proofErr w:type="gramEnd"/>
      <w:r w:rsidRPr="006A6759">
        <w:rPr>
          <w:rFonts w:ascii="Times New Roman" w:hAnsi="Times New Roman"/>
          <w:sz w:val="20"/>
          <w:szCs w:val="20"/>
        </w:rPr>
        <w:t>)</w:t>
      </w:r>
    </w:p>
    <w:p w:rsidR="00376543" w:rsidRPr="006A6759" w:rsidRDefault="00376543" w:rsidP="00376543">
      <w:pPr>
        <w:spacing w:after="0" w:line="240" w:lineRule="auto"/>
        <w:rPr>
          <w:rFonts w:ascii="Times New Roman" w:hAnsi="Times New Roman"/>
          <w:sz w:val="20"/>
          <w:szCs w:val="20"/>
        </w:rPr>
        <w:sectPr w:rsidR="00376543" w:rsidRPr="006A6759" w:rsidSect="006A6759">
          <w:pgSz w:w="11906" w:h="16838"/>
          <w:pgMar w:top="567" w:right="1134" w:bottom="567" w:left="1134" w:header="709" w:footer="709" w:gutter="0"/>
          <w:cols w:space="720"/>
        </w:sectPr>
      </w:pPr>
    </w:p>
    <w:p w:rsidR="00376543" w:rsidRPr="003738B3" w:rsidRDefault="00376543" w:rsidP="00376543">
      <w:pPr>
        <w:spacing w:after="0" w:line="240" w:lineRule="auto"/>
        <w:rPr>
          <w:sz w:val="20"/>
        </w:rPr>
      </w:pPr>
    </w:p>
    <w:p w:rsidR="00334255" w:rsidRPr="00534CAB" w:rsidRDefault="00534CAB" w:rsidP="00534CAB">
      <w:pPr>
        <w:pStyle w:val="12"/>
        <w:spacing w:line="200" w:lineRule="atLeast"/>
        <w:ind w:left="0" w:firstLine="567"/>
        <w:rPr>
          <w:rFonts w:cs="Times New Roman"/>
          <w:bCs/>
          <w:i/>
          <w:color w:val="000000"/>
        </w:rPr>
      </w:pPr>
      <w:r>
        <w:rPr>
          <w:rFonts w:cs="Times New Roman"/>
          <w:bCs/>
          <w:color w:val="000000"/>
        </w:rPr>
        <w:t xml:space="preserve"> </w:t>
      </w:r>
      <w:bookmarkEnd w:id="1"/>
    </w:p>
    <w:sectPr w:rsidR="00334255" w:rsidRPr="00534CAB" w:rsidSect="00D2591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A55" w:rsidRDefault="00C86A55" w:rsidP="00033F19">
      <w:pPr>
        <w:spacing w:after="0" w:line="240" w:lineRule="auto"/>
      </w:pPr>
      <w:r>
        <w:separator/>
      </w:r>
    </w:p>
  </w:endnote>
  <w:endnote w:type="continuationSeparator" w:id="0">
    <w:p w:rsidR="00C86A55" w:rsidRDefault="00C86A55" w:rsidP="00033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A55" w:rsidRDefault="00C86A55" w:rsidP="00033F19">
      <w:pPr>
        <w:spacing w:after="0" w:line="240" w:lineRule="auto"/>
      </w:pPr>
      <w:r>
        <w:separator/>
      </w:r>
    </w:p>
  </w:footnote>
  <w:footnote w:type="continuationSeparator" w:id="0">
    <w:p w:rsidR="00C86A55" w:rsidRDefault="00C86A55" w:rsidP="00033F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5A83ABE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•"/>
      <w:lvlJc w:val="left"/>
      <w:pPr>
        <w:tabs>
          <w:tab w:val="num" w:pos="708"/>
        </w:tabs>
      </w:pPr>
      <w:rPr>
        <w:rFonts w:ascii="Times New Roman" w:hAns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sz w:val="28"/>
        <w:szCs w:val="28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5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0000007"/>
    <w:multiLevelType w:val="multilevel"/>
    <w:tmpl w:val="00000007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09"/>
    <w:multiLevelType w:val="multilevel"/>
    <w:tmpl w:val="00000009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>
    <w:nsid w:val="04C06567"/>
    <w:multiLevelType w:val="hybridMultilevel"/>
    <w:tmpl w:val="10D89D76"/>
    <w:lvl w:ilvl="0" w:tplc="D1C0471C">
      <w:start w:val="1"/>
      <w:numFmt w:val="decimal"/>
      <w:lvlText w:val="%1)"/>
      <w:lvlJc w:val="left"/>
      <w:pPr>
        <w:tabs>
          <w:tab w:val="num" w:pos="2505"/>
        </w:tabs>
        <w:ind w:left="2505" w:hanging="360"/>
      </w:pPr>
      <w:rPr>
        <w:rFonts w:cs="Times New Roman" w:hint="default"/>
      </w:rPr>
    </w:lvl>
    <w:lvl w:ilvl="1" w:tplc="3F8C539E">
      <w:start w:val="1"/>
      <w:numFmt w:val="decimal"/>
      <w:lvlText w:val="%2."/>
      <w:lvlJc w:val="left"/>
      <w:pPr>
        <w:tabs>
          <w:tab w:val="num" w:pos="3225"/>
        </w:tabs>
        <w:ind w:left="3225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45"/>
        </w:tabs>
        <w:ind w:left="39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65"/>
        </w:tabs>
        <w:ind w:left="46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105"/>
        </w:tabs>
        <w:ind w:left="61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825"/>
        </w:tabs>
        <w:ind w:left="68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545"/>
        </w:tabs>
        <w:ind w:left="75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265"/>
        </w:tabs>
        <w:ind w:left="8265" w:hanging="180"/>
      </w:pPr>
      <w:rPr>
        <w:rFonts w:cs="Times New Roman"/>
      </w:rPr>
    </w:lvl>
  </w:abstractNum>
  <w:abstractNum w:abstractNumId="9">
    <w:nsid w:val="0D581F9B"/>
    <w:multiLevelType w:val="hybridMultilevel"/>
    <w:tmpl w:val="2E04DE7E"/>
    <w:lvl w:ilvl="0" w:tplc="04190001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20"/>
        </w:tabs>
        <w:ind w:left="1820" w:hanging="360"/>
      </w:pPr>
      <w:rPr>
        <w:rFonts w:cs="Times New Roman"/>
      </w:rPr>
    </w:lvl>
    <w:lvl w:ilvl="2" w:tplc="0AAE1D84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cs="Times New Roman" w:hint="default"/>
        <w:i w:val="0"/>
      </w:rPr>
    </w:lvl>
    <w:lvl w:ilvl="3" w:tplc="0419000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10">
    <w:nsid w:val="165B54E6"/>
    <w:multiLevelType w:val="hybridMultilevel"/>
    <w:tmpl w:val="8152C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F9484B"/>
    <w:multiLevelType w:val="hybridMultilevel"/>
    <w:tmpl w:val="4F641E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51261E9"/>
    <w:multiLevelType w:val="hybridMultilevel"/>
    <w:tmpl w:val="412EDC1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F04FC08">
      <w:start w:val="21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BA80B39"/>
    <w:multiLevelType w:val="hybridMultilevel"/>
    <w:tmpl w:val="EA9C2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3166CC"/>
    <w:multiLevelType w:val="hybridMultilevel"/>
    <w:tmpl w:val="E94473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BAD2214"/>
    <w:multiLevelType w:val="multilevel"/>
    <w:tmpl w:val="14B27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CE27BB0"/>
    <w:multiLevelType w:val="hybridMultilevel"/>
    <w:tmpl w:val="35F8E596"/>
    <w:lvl w:ilvl="0" w:tplc="DD22EB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FA33E6"/>
    <w:multiLevelType w:val="hybridMultilevel"/>
    <w:tmpl w:val="0B8ECC62"/>
    <w:lvl w:ilvl="0" w:tplc="89B46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3286B73"/>
    <w:multiLevelType w:val="multilevel"/>
    <w:tmpl w:val="C8A63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8C6CA4"/>
    <w:multiLevelType w:val="hybridMultilevel"/>
    <w:tmpl w:val="2AA8C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8E7FB8"/>
    <w:multiLevelType w:val="hybridMultilevel"/>
    <w:tmpl w:val="29087E8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5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</w:num>
  <w:num w:numId="5">
    <w:abstractNumId w:val="7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</w:num>
  <w:num w:numId="8">
    <w:abstractNumId w:val="18"/>
  </w:num>
  <w:num w:numId="9">
    <w:abstractNumId w:val="15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2"/>
  </w:num>
  <w:num w:numId="13">
    <w:abstractNumId w:val="8"/>
  </w:num>
  <w:num w:numId="14">
    <w:abstractNumId w:val="14"/>
  </w:num>
  <w:num w:numId="15">
    <w:abstractNumId w:val="11"/>
  </w:num>
  <w:num w:numId="16">
    <w:abstractNumId w:val="13"/>
  </w:num>
  <w:num w:numId="17">
    <w:abstractNumId w:val="20"/>
  </w:num>
  <w:num w:numId="18">
    <w:abstractNumId w:val="10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6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2309"/>
    <w:rsid w:val="000134CD"/>
    <w:rsid w:val="00033F19"/>
    <w:rsid w:val="00115009"/>
    <w:rsid w:val="00122230"/>
    <w:rsid w:val="001720DD"/>
    <w:rsid w:val="001B1A6D"/>
    <w:rsid w:val="001C520A"/>
    <w:rsid w:val="001D7442"/>
    <w:rsid w:val="001F2843"/>
    <w:rsid w:val="00206384"/>
    <w:rsid w:val="00246C8A"/>
    <w:rsid w:val="00263F13"/>
    <w:rsid w:val="002A0723"/>
    <w:rsid w:val="002E0EA9"/>
    <w:rsid w:val="002F6AEA"/>
    <w:rsid w:val="00315DBB"/>
    <w:rsid w:val="00334255"/>
    <w:rsid w:val="0034289D"/>
    <w:rsid w:val="0035381D"/>
    <w:rsid w:val="00361287"/>
    <w:rsid w:val="00375C6E"/>
    <w:rsid w:val="00376543"/>
    <w:rsid w:val="00380CE7"/>
    <w:rsid w:val="003879A7"/>
    <w:rsid w:val="003B1E39"/>
    <w:rsid w:val="003D4395"/>
    <w:rsid w:val="003E6A30"/>
    <w:rsid w:val="00401FA7"/>
    <w:rsid w:val="00407BA7"/>
    <w:rsid w:val="004351D2"/>
    <w:rsid w:val="00452D6D"/>
    <w:rsid w:val="004765AC"/>
    <w:rsid w:val="004A2F9F"/>
    <w:rsid w:val="004B711D"/>
    <w:rsid w:val="004B7FEB"/>
    <w:rsid w:val="004E3F4A"/>
    <w:rsid w:val="00512510"/>
    <w:rsid w:val="00513051"/>
    <w:rsid w:val="00534CAB"/>
    <w:rsid w:val="00542ECF"/>
    <w:rsid w:val="0054560F"/>
    <w:rsid w:val="00566D88"/>
    <w:rsid w:val="00591A2B"/>
    <w:rsid w:val="005A6E55"/>
    <w:rsid w:val="005B20CE"/>
    <w:rsid w:val="005B35FA"/>
    <w:rsid w:val="005C0CDD"/>
    <w:rsid w:val="005C2CE9"/>
    <w:rsid w:val="005E10F8"/>
    <w:rsid w:val="005E6696"/>
    <w:rsid w:val="00606BD9"/>
    <w:rsid w:val="0061518D"/>
    <w:rsid w:val="00616C53"/>
    <w:rsid w:val="00630D66"/>
    <w:rsid w:val="006362C8"/>
    <w:rsid w:val="006363EF"/>
    <w:rsid w:val="00640479"/>
    <w:rsid w:val="00647312"/>
    <w:rsid w:val="00661BB7"/>
    <w:rsid w:val="00690786"/>
    <w:rsid w:val="006A278B"/>
    <w:rsid w:val="006B0FEC"/>
    <w:rsid w:val="006B3762"/>
    <w:rsid w:val="006C1D01"/>
    <w:rsid w:val="006F065B"/>
    <w:rsid w:val="006F7A8F"/>
    <w:rsid w:val="00706443"/>
    <w:rsid w:val="00737430"/>
    <w:rsid w:val="00752309"/>
    <w:rsid w:val="007A2BD7"/>
    <w:rsid w:val="007C07D2"/>
    <w:rsid w:val="007C1499"/>
    <w:rsid w:val="007C44FD"/>
    <w:rsid w:val="007D24F7"/>
    <w:rsid w:val="007D2747"/>
    <w:rsid w:val="008540E8"/>
    <w:rsid w:val="00856B93"/>
    <w:rsid w:val="00866DED"/>
    <w:rsid w:val="008827CA"/>
    <w:rsid w:val="0089134A"/>
    <w:rsid w:val="008F6399"/>
    <w:rsid w:val="008F6B87"/>
    <w:rsid w:val="009346B2"/>
    <w:rsid w:val="00957F83"/>
    <w:rsid w:val="0098447B"/>
    <w:rsid w:val="009F1FA9"/>
    <w:rsid w:val="00A055DD"/>
    <w:rsid w:val="00A12727"/>
    <w:rsid w:val="00A1426D"/>
    <w:rsid w:val="00A253FA"/>
    <w:rsid w:val="00A502FF"/>
    <w:rsid w:val="00A6706F"/>
    <w:rsid w:val="00A84D1F"/>
    <w:rsid w:val="00AA1476"/>
    <w:rsid w:val="00AC10D7"/>
    <w:rsid w:val="00AC7D6A"/>
    <w:rsid w:val="00B071FB"/>
    <w:rsid w:val="00B0727C"/>
    <w:rsid w:val="00B46FAF"/>
    <w:rsid w:val="00B62E76"/>
    <w:rsid w:val="00BE235D"/>
    <w:rsid w:val="00BF4E66"/>
    <w:rsid w:val="00C0208C"/>
    <w:rsid w:val="00C17222"/>
    <w:rsid w:val="00C205CC"/>
    <w:rsid w:val="00C41D83"/>
    <w:rsid w:val="00C84600"/>
    <w:rsid w:val="00C85F58"/>
    <w:rsid w:val="00C86A55"/>
    <w:rsid w:val="00C90024"/>
    <w:rsid w:val="00CA295E"/>
    <w:rsid w:val="00CA633D"/>
    <w:rsid w:val="00CF0594"/>
    <w:rsid w:val="00D23AA8"/>
    <w:rsid w:val="00D25914"/>
    <w:rsid w:val="00D51601"/>
    <w:rsid w:val="00D55865"/>
    <w:rsid w:val="00D73DFC"/>
    <w:rsid w:val="00D946A0"/>
    <w:rsid w:val="00DA2BE0"/>
    <w:rsid w:val="00DC118A"/>
    <w:rsid w:val="00DF4E04"/>
    <w:rsid w:val="00DF6C9B"/>
    <w:rsid w:val="00E07DFB"/>
    <w:rsid w:val="00E408A3"/>
    <w:rsid w:val="00E42DF0"/>
    <w:rsid w:val="00E61449"/>
    <w:rsid w:val="00F26E62"/>
    <w:rsid w:val="00F64D85"/>
    <w:rsid w:val="00F942F3"/>
    <w:rsid w:val="00FC2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309"/>
    <w:pPr>
      <w:suppressAutoHyphens/>
      <w:spacing w:after="200" w:line="276" w:lineRule="auto"/>
    </w:pPr>
    <w:rPr>
      <w:rFonts w:eastAsia="SimSun" w:cs="Calibri"/>
      <w:kern w:val="2"/>
      <w:lang w:eastAsia="ar-SA"/>
    </w:rPr>
  </w:style>
  <w:style w:type="paragraph" w:styleId="1">
    <w:name w:val="heading 1"/>
    <w:basedOn w:val="a"/>
    <w:next w:val="a0"/>
    <w:link w:val="10"/>
    <w:uiPriority w:val="99"/>
    <w:qFormat/>
    <w:rsid w:val="00752309"/>
    <w:pPr>
      <w:spacing w:before="28" w:after="100" w:line="100" w:lineRule="atLeast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52309"/>
    <w:rPr>
      <w:rFonts w:ascii="Times New Roman" w:hAnsi="Times New Roman" w:cs="Times New Roman"/>
      <w:b/>
      <w:bCs/>
      <w:kern w:val="2"/>
      <w:sz w:val="48"/>
      <w:szCs w:val="48"/>
      <w:lang w:eastAsia="ar-SA" w:bidi="ar-SA"/>
    </w:rPr>
  </w:style>
  <w:style w:type="paragraph" w:styleId="a0">
    <w:name w:val="Body Text"/>
    <w:basedOn w:val="a"/>
    <w:link w:val="a4"/>
    <w:uiPriority w:val="99"/>
    <w:semiHidden/>
    <w:rsid w:val="00752309"/>
    <w:pPr>
      <w:spacing w:after="0" w:line="100" w:lineRule="atLeas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1"/>
    <w:link w:val="a0"/>
    <w:uiPriority w:val="99"/>
    <w:semiHidden/>
    <w:locked/>
    <w:rsid w:val="00752309"/>
    <w:rPr>
      <w:rFonts w:ascii="Times New Roman" w:hAnsi="Times New Roman" w:cs="Times New Roman"/>
      <w:kern w:val="2"/>
      <w:sz w:val="24"/>
      <w:szCs w:val="24"/>
      <w:lang w:eastAsia="ar-SA" w:bidi="ar-SA"/>
    </w:rPr>
  </w:style>
  <w:style w:type="paragraph" w:styleId="a5">
    <w:name w:val="Normal (Web)"/>
    <w:basedOn w:val="a"/>
    <w:uiPriority w:val="99"/>
    <w:rsid w:val="00752309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752309"/>
    <w:pPr>
      <w:suppressAutoHyphens/>
    </w:pPr>
    <w:rPr>
      <w:rFonts w:cs="Calibri"/>
      <w:lang w:eastAsia="ar-SA"/>
    </w:rPr>
  </w:style>
  <w:style w:type="paragraph" w:customStyle="1" w:styleId="11">
    <w:name w:val="Без интервала1"/>
    <w:uiPriority w:val="99"/>
    <w:rsid w:val="00752309"/>
    <w:pPr>
      <w:suppressAutoHyphens/>
      <w:spacing w:line="100" w:lineRule="atLeast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customStyle="1" w:styleId="12">
    <w:name w:val="Абзац списка1"/>
    <w:basedOn w:val="a"/>
    <w:uiPriority w:val="99"/>
    <w:rsid w:val="00752309"/>
    <w:pPr>
      <w:spacing w:after="0" w:line="100" w:lineRule="atLeast"/>
      <w:ind w:left="72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1"/>
    <w:uiPriority w:val="99"/>
    <w:rsid w:val="00752309"/>
    <w:rPr>
      <w:rFonts w:cs="Times New Roman"/>
    </w:rPr>
  </w:style>
  <w:style w:type="character" w:customStyle="1" w:styleId="CharStyle4">
    <w:name w:val="CharStyle4"/>
    <w:basedOn w:val="a1"/>
    <w:uiPriority w:val="99"/>
    <w:rsid w:val="00752309"/>
    <w:rPr>
      <w:rFonts w:ascii="Times New Roman" w:hAnsi="Times New Roman" w:cs="Times New Roman"/>
      <w:color w:val="000000"/>
      <w:spacing w:val="13"/>
      <w:w w:val="100"/>
      <w:position w:val="0"/>
      <w:sz w:val="17"/>
      <w:szCs w:val="17"/>
      <w:u w:val="none"/>
      <w:effect w:val="none"/>
      <w:vertAlign w:val="baseline"/>
      <w:lang w:val="ru-RU" w:eastAsia="ru-RU"/>
    </w:rPr>
  </w:style>
  <w:style w:type="character" w:customStyle="1" w:styleId="CharStyle7">
    <w:name w:val="CharStyle7"/>
    <w:basedOn w:val="CharStyle4"/>
    <w:uiPriority w:val="99"/>
    <w:rsid w:val="00752309"/>
    <w:rPr>
      <w:rFonts w:ascii="Times New Roman" w:hAnsi="Times New Roman" w:cs="Times New Roman"/>
      <w:b/>
      <w:bCs/>
      <w:color w:val="000000"/>
      <w:spacing w:val="22"/>
      <w:w w:val="100"/>
      <w:position w:val="0"/>
      <w:sz w:val="17"/>
      <w:szCs w:val="17"/>
      <w:u w:val="none"/>
      <w:effect w:val="none"/>
      <w:vertAlign w:val="baseline"/>
      <w:lang w:val="ru-RU" w:eastAsia="ru-RU"/>
    </w:rPr>
  </w:style>
  <w:style w:type="character" w:styleId="a8">
    <w:name w:val="Strong"/>
    <w:basedOn w:val="a1"/>
    <w:uiPriority w:val="99"/>
    <w:qFormat/>
    <w:rsid w:val="00752309"/>
    <w:rPr>
      <w:rFonts w:cs="Times New Roman"/>
      <w:b/>
      <w:bCs/>
    </w:rPr>
  </w:style>
  <w:style w:type="paragraph" w:customStyle="1" w:styleId="FR2">
    <w:name w:val="FR2"/>
    <w:uiPriority w:val="99"/>
    <w:rsid w:val="00407BA7"/>
    <w:pPr>
      <w:widowControl w:val="0"/>
      <w:spacing w:before="280"/>
      <w:ind w:left="240"/>
    </w:pPr>
    <w:rPr>
      <w:rFonts w:ascii="Arial" w:eastAsia="Times New Roman" w:hAnsi="Arial"/>
      <w:b/>
      <w:sz w:val="18"/>
      <w:szCs w:val="20"/>
    </w:rPr>
  </w:style>
  <w:style w:type="table" w:styleId="a9">
    <w:name w:val="Table Grid"/>
    <w:basedOn w:val="a2"/>
    <w:rsid w:val="004765A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640479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rsid w:val="00033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semiHidden/>
    <w:locked/>
    <w:rsid w:val="00033F19"/>
    <w:rPr>
      <w:rFonts w:ascii="Calibri" w:eastAsia="SimSun" w:hAnsi="Calibri" w:cs="Calibri"/>
      <w:kern w:val="2"/>
      <w:lang w:eastAsia="ar-SA" w:bidi="ar-SA"/>
    </w:rPr>
  </w:style>
  <w:style w:type="paragraph" w:styleId="ad">
    <w:name w:val="footer"/>
    <w:basedOn w:val="a"/>
    <w:link w:val="ae"/>
    <w:uiPriority w:val="99"/>
    <w:rsid w:val="00033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locked/>
    <w:rsid w:val="00033F19"/>
    <w:rPr>
      <w:rFonts w:ascii="Calibri" w:eastAsia="SimSun" w:hAnsi="Calibri" w:cs="Calibri"/>
      <w:kern w:val="2"/>
      <w:lang w:eastAsia="ar-SA" w:bidi="ar-SA"/>
    </w:rPr>
  </w:style>
  <w:style w:type="paragraph" w:styleId="af">
    <w:name w:val="Balloon Text"/>
    <w:basedOn w:val="a"/>
    <w:link w:val="af0"/>
    <w:uiPriority w:val="99"/>
    <w:semiHidden/>
    <w:rsid w:val="00033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locked/>
    <w:rsid w:val="00033F19"/>
    <w:rPr>
      <w:rFonts w:ascii="Tahoma" w:eastAsia="SimSun" w:hAnsi="Tahoma" w:cs="Tahoma"/>
      <w:kern w:val="2"/>
      <w:sz w:val="16"/>
      <w:szCs w:val="16"/>
      <w:lang w:eastAsia="ar-SA" w:bidi="ar-SA"/>
    </w:rPr>
  </w:style>
  <w:style w:type="character" w:customStyle="1" w:styleId="c0c7">
    <w:name w:val="c0 c7"/>
    <w:basedOn w:val="a1"/>
    <w:uiPriority w:val="99"/>
    <w:rsid w:val="004A2F9F"/>
    <w:rPr>
      <w:rFonts w:cs="Times New Roman"/>
    </w:rPr>
  </w:style>
  <w:style w:type="paragraph" w:customStyle="1" w:styleId="2">
    <w:name w:val="Абзац списка2"/>
    <w:basedOn w:val="a"/>
    <w:rsid w:val="004A2F9F"/>
    <w:pPr>
      <w:spacing w:after="0" w:line="100" w:lineRule="atLeast"/>
      <w:ind w:left="720"/>
    </w:pPr>
    <w:rPr>
      <w:rFonts w:ascii="Times New Roman" w:eastAsia="Times New Roman" w:hAnsi="Times New Roman"/>
      <w:kern w:val="1"/>
      <w:sz w:val="24"/>
      <w:szCs w:val="24"/>
    </w:rPr>
  </w:style>
  <w:style w:type="paragraph" w:customStyle="1" w:styleId="3">
    <w:name w:val="Абзац списка3"/>
    <w:basedOn w:val="a"/>
    <w:uiPriority w:val="99"/>
    <w:rsid w:val="009346B2"/>
    <w:pPr>
      <w:spacing w:after="0" w:line="100" w:lineRule="atLeast"/>
      <w:ind w:left="720"/>
    </w:pPr>
    <w:rPr>
      <w:rFonts w:ascii="Times New Roman" w:eastAsia="Times New Roman" w:hAnsi="Times New Roman"/>
      <w:sz w:val="24"/>
      <w:szCs w:val="24"/>
    </w:rPr>
  </w:style>
  <w:style w:type="character" w:customStyle="1" w:styleId="c0">
    <w:name w:val="c0"/>
    <w:basedOn w:val="a1"/>
    <w:uiPriority w:val="99"/>
    <w:rsid w:val="009346B2"/>
    <w:rPr>
      <w:rFonts w:cs="Times New Roman"/>
    </w:rPr>
  </w:style>
  <w:style w:type="paragraph" w:customStyle="1" w:styleId="af1">
    <w:name w:val="Знак"/>
    <w:basedOn w:val="a"/>
    <w:rsid w:val="00F26E62"/>
    <w:pPr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/>
    </w:rPr>
  </w:style>
  <w:style w:type="character" w:customStyle="1" w:styleId="a7">
    <w:name w:val="Без интервала Знак"/>
    <w:basedOn w:val="a1"/>
    <w:link w:val="a6"/>
    <w:uiPriority w:val="1"/>
    <w:rsid w:val="005C0CDD"/>
    <w:rPr>
      <w:rFonts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309"/>
    <w:pPr>
      <w:suppressAutoHyphens/>
      <w:spacing w:after="200" w:line="276" w:lineRule="auto"/>
    </w:pPr>
    <w:rPr>
      <w:rFonts w:eastAsia="SimSun" w:cs="Calibri"/>
      <w:kern w:val="2"/>
      <w:lang w:eastAsia="ar-SA"/>
    </w:rPr>
  </w:style>
  <w:style w:type="paragraph" w:styleId="1">
    <w:name w:val="heading 1"/>
    <w:basedOn w:val="a"/>
    <w:next w:val="a0"/>
    <w:link w:val="10"/>
    <w:uiPriority w:val="99"/>
    <w:qFormat/>
    <w:rsid w:val="00752309"/>
    <w:pPr>
      <w:spacing w:before="28" w:after="100" w:line="100" w:lineRule="atLeast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52309"/>
    <w:rPr>
      <w:rFonts w:ascii="Times New Roman" w:hAnsi="Times New Roman" w:cs="Times New Roman"/>
      <w:b/>
      <w:bCs/>
      <w:kern w:val="2"/>
      <w:sz w:val="48"/>
      <w:szCs w:val="48"/>
      <w:lang w:eastAsia="ar-SA" w:bidi="ar-SA"/>
    </w:rPr>
  </w:style>
  <w:style w:type="paragraph" w:styleId="a0">
    <w:name w:val="Body Text"/>
    <w:basedOn w:val="a"/>
    <w:link w:val="a4"/>
    <w:uiPriority w:val="99"/>
    <w:semiHidden/>
    <w:rsid w:val="00752309"/>
    <w:pPr>
      <w:spacing w:after="0" w:line="100" w:lineRule="atLeas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1"/>
    <w:link w:val="a0"/>
    <w:uiPriority w:val="99"/>
    <w:semiHidden/>
    <w:locked/>
    <w:rsid w:val="00752309"/>
    <w:rPr>
      <w:rFonts w:ascii="Times New Roman" w:hAnsi="Times New Roman" w:cs="Times New Roman"/>
      <w:kern w:val="2"/>
      <w:sz w:val="24"/>
      <w:szCs w:val="24"/>
      <w:lang w:eastAsia="ar-SA" w:bidi="ar-SA"/>
    </w:rPr>
  </w:style>
  <w:style w:type="paragraph" w:styleId="a5">
    <w:name w:val="Normal (Web)"/>
    <w:basedOn w:val="a"/>
    <w:uiPriority w:val="99"/>
    <w:semiHidden/>
    <w:rsid w:val="00752309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752309"/>
    <w:pPr>
      <w:suppressAutoHyphens/>
    </w:pPr>
    <w:rPr>
      <w:rFonts w:cs="Calibri"/>
      <w:lang w:eastAsia="ar-SA"/>
    </w:rPr>
  </w:style>
  <w:style w:type="paragraph" w:customStyle="1" w:styleId="11">
    <w:name w:val="Без интервала1"/>
    <w:uiPriority w:val="99"/>
    <w:rsid w:val="00752309"/>
    <w:pPr>
      <w:suppressAutoHyphens/>
      <w:spacing w:line="100" w:lineRule="atLeast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customStyle="1" w:styleId="12">
    <w:name w:val="Абзац списка1"/>
    <w:basedOn w:val="a"/>
    <w:uiPriority w:val="99"/>
    <w:rsid w:val="00752309"/>
    <w:pPr>
      <w:spacing w:after="0" w:line="100" w:lineRule="atLeast"/>
      <w:ind w:left="72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1"/>
    <w:uiPriority w:val="99"/>
    <w:rsid w:val="00752309"/>
    <w:rPr>
      <w:rFonts w:cs="Times New Roman"/>
    </w:rPr>
  </w:style>
  <w:style w:type="character" w:customStyle="1" w:styleId="CharStyle4">
    <w:name w:val="CharStyle4"/>
    <w:basedOn w:val="a1"/>
    <w:uiPriority w:val="99"/>
    <w:rsid w:val="00752309"/>
    <w:rPr>
      <w:rFonts w:ascii="Times New Roman" w:hAnsi="Times New Roman" w:cs="Times New Roman"/>
      <w:color w:val="000000"/>
      <w:spacing w:val="13"/>
      <w:w w:val="100"/>
      <w:position w:val="0"/>
      <w:sz w:val="17"/>
      <w:szCs w:val="17"/>
      <w:u w:val="none"/>
      <w:effect w:val="none"/>
      <w:vertAlign w:val="baseline"/>
      <w:lang w:val="ru-RU" w:eastAsia="ru-RU"/>
    </w:rPr>
  </w:style>
  <w:style w:type="character" w:customStyle="1" w:styleId="CharStyle7">
    <w:name w:val="CharStyle7"/>
    <w:basedOn w:val="CharStyle4"/>
    <w:uiPriority w:val="99"/>
    <w:rsid w:val="00752309"/>
    <w:rPr>
      <w:rFonts w:ascii="Times New Roman" w:hAnsi="Times New Roman" w:cs="Times New Roman"/>
      <w:b/>
      <w:bCs/>
      <w:color w:val="000000"/>
      <w:spacing w:val="22"/>
      <w:w w:val="100"/>
      <w:position w:val="0"/>
      <w:sz w:val="17"/>
      <w:szCs w:val="17"/>
      <w:u w:val="none"/>
      <w:effect w:val="none"/>
      <w:vertAlign w:val="baseline"/>
      <w:lang w:val="ru-RU" w:eastAsia="ru-RU"/>
    </w:rPr>
  </w:style>
  <w:style w:type="character" w:styleId="a8">
    <w:name w:val="Strong"/>
    <w:basedOn w:val="a1"/>
    <w:uiPriority w:val="99"/>
    <w:qFormat/>
    <w:rsid w:val="00752309"/>
    <w:rPr>
      <w:rFonts w:cs="Times New Roman"/>
      <w:b/>
      <w:bCs/>
    </w:rPr>
  </w:style>
  <w:style w:type="paragraph" w:customStyle="1" w:styleId="FR2">
    <w:name w:val="FR2"/>
    <w:uiPriority w:val="99"/>
    <w:rsid w:val="00407BA7"/>
    <w:pPr>
      <w:widowControl w:val="0"/>
      <w:spacing w:before="280"/>
      <w:ind w:left="240"/>
    </w:pPr>
    <w:rPr>
      <w:rFonts w:ascii="Arial" w:eastAsia="Times New Roman" w:hAnsi="Arial"/>
      <w:b/>
      <w:sz w:val="18"/>
      <w:szCs w:val="20"/>
    </w:rPr>
  </w:style>
  <w:style w:type="table" w:styleId="a9">
    <w:name w:val="Table Grid"/>
    <w:basedOn w:val="a2"/>
    <w:rsid w:val="004765A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640479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rsid w:val="00033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semiHidden/>
    <w:locked/>
    <w:rsid w:val="00033F19"/>
    <w:rPr>
      <w:rFonts w:ascii="Calibri" w:eastAsia="SimSun" w:hAnsi="Calibri" w:cs="Calibri"/>
      <w:kern w:val="2"/>
      <w:lang w:eastAsia="ar-SA" w:bidi="ar-SA"/>
    </w:rPr>
  </w:style>
  <w:style w:type="paragraph" w:styleId="ad">
    <w:name w:val="footer"/>
    <w:basedOn w:val="a"/>
    <w:link w:val="ae"/>
    <w:uiPriority w:val="99"/>
    <w:rsid w:val="00033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locked/>
    <w:rsid w:val="00033F19"/>
    <w:rPr>
      <w:rFonts w:ascii="Calibri" w:eastAsia="SimSun" w:hAnsi="Calibri" w:cs="Calibri"/>
      <w:kern w:val="2"/>
      <w:lang w:eastAsia="ar-SA" w:bidi="ar-SA"/>
    </w:rPr>
  </w:style>
  <w:style w:type="paragraph" w:styleId="af">
    <w:name w:val="Balloon Text"/>
    <w:basedOn w:val="a"/>
    <w:link w:val="af0"/>
    <w:uiPriority w:val="99"/>
    <w:semiHidden/>
    <w:rsid w:val="00033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locked/>
    <w:rsid w:val="00033F19"/>
    <w:rPr>
      <w:rFonts w:ascii="Tahoma" w:eastAsia="SimSun" w:hAnsi="Tahoma" w:cs="Tahoma"/>
      <w:kern w:val="2"/>
      <w:sz w:val="16"/>
      <w:szCs w:val="16"/>
      <w:lang w:eastAsia="ar-SA" w:bidi="ar-SA"/>
    </w:rPr>
  </w:style>
  <w:style w:type="character" w:customStyle="1" w:styleId="c0c7">
    <w:name w:val="c0 c7"/>
    <w:basedOn w:val="a1"/>
    <w:uiPriority w:val="99"/>
    <w:rsid w:val="004A2F9F"/>
    <w:rPr>
      <w:rFonts w:cs="Times New Roman"/>
    </w:rPr>
  </w:style>
  <w:style w:type="paragraph" w:customStyle="1" w:styleId="2">
    <w:name w:val="Абзац списка2"/>
    <w:basedOn w:val="a"/>
    <w:rsid w:val="004A2F9F"/>
    <w:pPr>
      <w:spacing w:after="0" w:line="100" w:lineRule="atLeast"/>
      <w:ind w:left="720"/>
    </w:pPr>
    <w:rPr>
      <w:rFonts w:ascii="Times New Roman" w:eastAsia="Times New Roman" w:hAnsi="Times New Roman"/>
      <w:kern w:val="1"/>
      <w:sz w:val="24"/>
      <w:szCs w:val="24"/>
    </w:rPr>
  </w:style>
  <w:style w:type="paragraph" w:customStyle="1" w:styleId="3">
    <w:name w:val="Абзац списка3"/>
    <w:basedOn w:val="a"/>
    <w:uiPriority w:val="99"/>
    <w:rsid w:val="009346B2"/>
    <w:pPr>
      <w:spacing w:after="0" w:line="100" w:lineRule="atLeast"/>
      <w:ind w:left="720"/>
    </w:pPr>
    <w:rPr>
      <w:rFonts w:ascii="Times New Roman" w:eastAsia="Times New Roman" w:hAnsi="Times New Roman"/>
      <w:sz w:val="24"/>
      <w:szCs w:val="24"/>
    </w:rPr>
  </w:style>
  <w:style w:type="character" w:customStyle="1" w:styleId="c0">
    <w:name w:val="c0"/>
    <w:basedOn w:val="a1"/>
    <w:uiPriority w:val="99"/>
    <w:rsid w:val="009346B2"/>
    <w:rPr>
      <w:rFonts w:cs="Times New Roman"/>
    </w:rPr>
  </w:style>
  <w:style w:type="paragraph" w:customStyle="1" w:styleId="af1">
    <w:name w:val="Знак"/>
    <w:basedOn w:val="a"/>
    <w:rsid w:val="00F26E62"/>
    <w:pPr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/>
    </w:rPr>
  </w:style>
  <w:style w:type="character" w:customStyle="1" w:styleId="a7">
    <w:name w:val="Без интервала Знак"/>
    <w:basedOn w:val="a1"/>
    <w:link w:val="a6"/>
    <w:uiPriority w:val="1"/>
    <w:rsid w:val="005C0CDD"/>
    <w:rPr>
      <w:rFonts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91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78AB9-6370-48B9-B3C0-48F357F9E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3026</Words>
  <Characters>17250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Завуч</cp:lastModifiedBy>
  <cp:revision>3</cp:revision>
  <cp:lastPrinted>2018-09-29T18:16:00Z</cp:lastPrinted>
  <dcterms:created xsi:type="dcterms:W3CDTF">2018-09-29T18:18:00Z</dcterms:created>
  <dcterms:modified xsi:type="dcterms:W3CDTF">2020-11-18T10:45:00Z</dcterms:modified>
</cp:coreProperties>
</file>